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83CE595" w14:textId="529E8F26" w:rsidR="0053239D" w:rsidRPr="00DE4F5A" w:rsidRDefault="0053239D" w:rsidP="0053239D">
      <w:pPr>
        <w:pStyle w:val="ZEmetteur"/>
        <w:tabs>
          <w:tab w:val="left" w:pos="5529"/>
        </w:tabs>
        <w:rPr>
          <w:rFonts w:ascii="Arial" w:hAnsi="Arial"/>
        </w:rPr>
      </w:pPr>
    </w:p>
    <w:p w14:paraId="53407CCA" w14:textId="0E079A6D" w:rsidR="0053239D" w:rsidRPr="00DE4F5A" w:rsidRDefault="0053239D" w:rsidP="0053239D">
      <w:pPr>
        <w:pStyle w:val="ZEmetteur"/>
        <w:tabs>
          <w:tab w:val="left" w:pos="5529"/>
        </w:tabs>
        <w:rPr>
          <w:rFonts w:ascii="Arial" w:hAnsi="Arial"/>
        </w:rPr>
      </w:pPr>
    </w:p>
    <w:p w14:paraId="6C002E5E" w14:textId="0409B234" w:rsidR="0053239D" w:rsidRPr="00DE4F5A" w:rsidRDefault="0053239D" w:rsidP="0053239D">
      <w:pPr>
        <w:pStyle w:val="ZEmetteur"/>
        <w:tabs>
          <w:tab w:val="left" w:pos="5529"/>
        </w:tabs>
        <w:rPr>
          <w:rFonts w:ascii="Arial" w:hAnsi="Arial"/>
        </w:rPr>
      </w:pPr>
      <w:r w:rsidRPr="00DE4F5A">
        <w:rPr>
          <w:rFonts w:ascii="Arial" w:hAnsi="Arial"/>
        </w:rPr>
        <w:t>Service du commissariat des armées</w:t>
      </w:r>
    </w:p>
    <w:p w14:paraId="5DFFB5F2" w14:textId="45D53D4D" w:rsidR="0053239D" w:rsidRPr="00DE4F5A" w:rsidRDefault="0053239D" w:rsidP="0053239D">
      <w:pPr>
        <w:pStyle w:val="ZEmetteur"/>
        <w:rPr>
          <w:rFonts w:ascii="Arial" w:hAnsi="Arial"/>
        </w:rPr>
      </w:pPr>
      <w:r w:rsidRPr="00DE4F5A">
        <w:rPr>
          <w:rFonts w:ascii="Arial" w:hAnsi="Arial"/>
        </w:rPr>
        <w:t>Plate-forme commissariat Rambouillet</w:t>
      </w:r>
    </w:p>
    <w:p w14:paraId="35F3F109" w14:textId="689E78C0" w:rsidR="0053239D" w:rsidRPr="00DE4F5A" w:rsidRDefault="0053239D" w:rsidP="0053239D">
      <w:pPr>
        <w:pStyle w:val="ZEmetteur"/>
        <w:rPr>
          <w:rFonts w:ascii="Arial" w:hAnsi="Arial"/>
        </w:rPr>
      </w:pPr>
      <w:r w:rsidRPr="00DE4F5A">
        <w:rPr>
          <w:rFonts w:ascii="Arial" w:hAnsi="Arial"/>
        </w:rPr>
        <w:t>Division Achats Publics</w:t>
      </w:r>
    </w:p>
    <w:p w14:paraId="6A72C43A" w14:textId="4B1EB5FB" w:rsidR="0053239D" w:rsidRPr="00DE4F5A" w:rsidRDefault="0053239D" w:rsidP="0053239D">
      <w:pPr>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53239D" w:rsidRPr="00DE4F5A" w14:paraId="6CFA174C" w14:textId="77777777" w:rsidTr="0053239D">
        <w:tc>
          <w:tcPr>
            <w:tcW w:w="10419" w:type="dxa"/>
            <w:shd w:val="clear" w:color="auto" w:fill="auto"/>
          </w:tcPr>
          <w:p w14:paraId="4FDEDCBB" w14:textId="228B5F14" w:rsidR="0053239D" w:rsidRPr="00DE4F5A" w:rsidRDefault="007D4B00" w:rsidP="00EE244E">
            <w:pPr>
              <w:pStyle w:val="Pieddepage"/>
              <w:tabs>
                <w:tab w:val="clear" w:pos="4536"/>
                <w:tab w:val="clear" w:pos="9072"/>
              </w:tabs>
              <w:jc w:val="center"/>
              <w:rPr>
                <w:rFonts w:ascii="Arial" w:hAnsi="Arial" w:cs="Arial"/>
              </w:rPr>
            </w:pPr>
            <w:r w:rsidRPr="007D4B00">
              <w:rPr>
                <w:rFonts w:ascii="Arial" w:hAnsi="Arial" w:cs="Times New Roman"/>
                <w:noProof/>
                <w:lang w:eastAsia="fr-FR"/>
              </w:rPr>
              <w:drawing>
                <wp:anchor distT="0" distB="0" distL="114300" distR="114300" simplePos="0" relativeHeight="251661312" behindDoc="0" locked="0" layoutInCell="1" allowOverlap="1" wp14:anchorId="162E2020" wp14:editId="660A06B2">
                  <wp:simplePos x="0" y="0"/>
                  <wp:positionH relativeFrom="margin">
                    <wp:posOffset>26477</wp:posOffset>
                  </wp:positionH>
                  <wp:positionV relativeFrom="paragraph">
                    <wp:posOffset>-918293</wp:posOffset>
                  </wp:positionV>
                  <wp:extent cx="1208598" cy="1111375"/>
                  <wp:effectExtent l="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08598" cy="1111375"/>
                          </a:xfrm>
                          <a:prstGeom prst="rect">
                            <a:avLst/>
                          </a:prstGeom>
                          <a:noFill/>
                        </pic:spPr>
                      </pic:pic>
                    </a:graphicData>
                  </a:graphic>
                  <wp14:sizeRelH relativeFrom="page">
                    <wp14:pctWidth>0</wp14:pctWidth>
                  </wp14:sizeRelH>
                  <wp14:sizeRelV relativeFrom="page">
                    <wp14:pctHeight>0</wp14:pctHeight>
                  </wp14:sizeRelV>
                </wp:anchor>
              </w:drawing>
            </w:r>
          </w:p>
          <w:p w14:paraId="33C6CED9" w14:textId="77777777" w:rsidR="0053239D" w:rsidRPr="00DE4F5A" w:rsidRDefault="0053239D" w:rsidP="00EE244E">
            <w:pPr>
              <w:pStyle w:val="Pieddepage"/>
              <w:tabs>
                <w:tab w:val="clear" w:pos="4536"/>
                <w:tab w:val="clear" w:pos="9072"/>
              </w:tabs>
              <w:jc w:val="center"/>
              <w:rPr>
                <w:rFonts w:ascii="Arial" w:hAnsi="Arial" w:cs="Arial"/>
              </w:rPr>
            </w:pPr>
          </w:p>
        </w:tc>
      </w:tr>
    </w:tbl>
    <w:p w14:paraId="515CAEDA" w14:textId="77777777" w:rsidR="007722E6" w:rsidRPr="00DE4F5A" w:rsidRDefault="007722E6" w:rsidP="007722E6">
      <w:pPr>
        <w:tabs>
          <w:tab w:val="left" w:pos="851"/>
        </w:tabs>
        <w:rPr>
          <w:rFonts w:ascii="Arial" w:hAnsi="Arial" w:cs="Arial"/>
        </w:rPr>
        <w:sectPr w:rsidR="007722E6" w:rsidRPr="00DE4F5A" w:rsidSect="007722E6">
          <w:footerReference w:type="default" r:id="rId12"/>
          <w:type w:val="continuous"/>
          <w:pgSz w:w="11906" w:h="16838"/>
          <w:pgMar w:top="454" w:right="851" w:bottom="736" w:left="851" w:header="720" w:footer="680" w:gutter="0"/>
          <w:cols w:space="720"/>
          <w:docGrid w:linePitch="360"/>
        </w:sectPr>
      </w:pPr>
    </w:p>
    <w:tbl>
      <w:tblPr>
        <w:tblW w:w="10277" w:type="dxa"/>
        <w:shd w:val="clear" w:color="auto" w:fill="8DB3E2"/>
        <w:tblLayout w:type="fixed"/>
        <w:tblCellMar>
          <w:left w:w="71" w:type="dxa"/>
          <w:right w:w="71" w:type="dxa"/>
        </w:tblCellMar>
        <w:tblLook w:val="0000" w:firstRow="0" w:lastRow="0" w:firstColumn="0" w:lastColumn="0" w:noHBand="0" w:noVBand="0"/>
      </w:tblPr>
      <w:tblGrid>
        <w:gridCol w:w="1064"/>
        <w:gridCol w:w="7796"/>
        <w:gridCol w:w="1417"/>
      </w:tblGrid>
      <w:tr w:rsidR="007722E6" w:rsidRPr="00DE4F5A" w14:paraId="7A723303" w14:textId="77777777" w:rsidTr="001F0116">
        <w:trPr>
          <w:trHeight w:val="1077"/>
        </w:trPr>
        <w:tc>
          <w:tcPr>
            <w:tcW w:w="1064" w:type="dxa"/>
            <w:shd w:val="clear" w:color="auto" w:fill="BDD6EE" w:themeFill="accent1" w:themeFillTint="66"/>
            <w:vAlign w:val="center"/>
          </w:tcPr>
          <w:p w14:paraId="6BACBEEE" w14:textId="77777777" w:rsidR="007722E6" w:rsidRPr="00DE4F5A" w:rsidRDefault="007722E6" w:rsidP="00960794">
            <w:pPr>
              <w:keepNext/>
              <w:numPr>
                <w:ilvl w:val="7"/>
                <w:numId w:val="1"/>
              </w:numPr>
              <w:tabs>
                <w:tab w:val="clear" w:pos="0"/>
              </w:tabs>
              <w:spacing w:before="120" w:after="120"/>
              <w:ind w:left="0" w:firstLine="0"/>
              <w:jc w:val="center"/>
              <w:outlineLvl w:val="7"/>
              <w:rPr>
                <w:rFonts w:ascii="Arial" w:hAnsi="Arial" w:cs="Arial"/>
                <w:bCs/>
                <w:sz w:val="24"/>
              </w:rPr>
            </w:pPr>
          </w:p>
        </w:tc>
        <w:tc>
          <w:tcPr>
            <w:tcW w:w="7796" w:type="dxa"/>
            <w:shd w:val="clear" w:color="auto" w:fill="BDD6EE" w:themeFill="accent1" w:themeFillTint="66"/>
            <w:vAlign w:val="center"/>
          </w:tcPr>
          <w:p w14:paraId="5D259337" w14:textId="3B15C31E" w:rsidR="007722E6" w:rsidRPr="00DE4F5A" w:rsidRDefault="007722E6" w:rsidP="00960794">
            <w:pPr>
              <w:keepNext/>
              <w:numPr>
                <w:ilvl w:val="7"/>
                <w:numId w:val="1"/>
              </w:numPr>
              <w:tabs>
                <w:tab w:val="clear" w:pos="0"/>
              </w:tabs>
              <w:ind w:left="0" w:firstLine="0"/>
              <w:jc w:val="center"/>
              <w:outlineLvl w:val="7"/>
              <w:rPr>
                <w:rFonts w:ascii="Arial" w:hAnsi="Arial" w:cs="Arial"/>
                <w:b/>
                <w:bCs/>
                <w:caps/>
                <w:sz w:val="32"/>
                <w:szCs w:val="32"/>
              </w:rPr>
            </w:pPr>
            <w:r w:rsidRPr="00DE4F5A">
              <w:rPr>
                <w:rFonts w:ascii="Arial" w:hAnsi="Arial" w:cs="Arial"/>
                <w:b/>
                <w:bCs/>
                <w:caps/>
                <w:sz w:val="32"/>
                <w:szCs w:val="32"/>
              </w:rPr>
              <w:t>ACTE D’ENGAGEMENT</w:t>
            </w:r>
          </w:p>
        </w:tc>
        <w:tc>
          <w:tcPr>
            <w:tcW w:w="1417" w:type="dxa"/>
            <w:shd w:val="clear" w:color="auto" w:fill="BDD6EE" w:themeFill="accent1" w:themeFillTint="66"/>
            <w:vAlign w:val="center"/>
          </w:tcPr>
          <w:p w14:paraId="058D8E69" w14:textId="77777777" w:rsidR="007722E6" w:rsidRPr="00DE4F5A" w:rsidRDefault="007722E6" w:rsidP="00960794">
            <w:pPr>
              <w:keepNext/>
              <w:numPr>
                <w:ilvl w:val="7"/>
                <w:numId w:val="1"/>
              </w:numPr>
              <w:tabs>
                <w:tab w:val="right" w:pos="9639"/>
              </w:tabs>
              <w:jc w:val="center"/>
              <w:outlineLvl w:val="7"/>
              <w:rPr>
                <w:rFonts w:ascii="Arial" w:hAnsi="Arial" w:cs="Arial"/>
                <w:b/>
                <w:bCs/>
                <w:caps/>
                <w:sz w:val="28"/>
                <w:szCs w:val="28"/>
              </w:rPr>
            </w:pPr>
            <w:r w:rsidRPr="00DE4F5A">
              <w:rPr>
                <w:rFonts w:ascii="Arial" w:hAnsi="Arial" w:cs="Arial"/>
                <w:b/>
                <w:bCs/>
                <w:caps/>
                <w:sz w:val="28"/>
                <w:szCs w:val="28"/>
              </w:rPr>
              <w:t>ATTRI1</w:t>
            </w:r>
          </w:p>
          <w:p w14:paraId="229CF510" w14:textId="77777777" w:rsidR="007722E6" w:rsidRPr="00DE4F5A" w:rsidRDefault="007722E6" w:rsidP="00960794">
            <w:pPr>
              <w:jc w:val="center"/>
              <w:rPr>
                <w:rFonts w:ascii="Arial" w:hAnsi="Arial" w:cs="Arial"/>
                <w:b/>
              </w:rPr>
            </w:pPr>
            <w:r w:rsidRPr="00DE4F5A">
              <w:rPr>
                <w:rFonts w:ascii="Arial" w:hAnsi="Arial" w:cs="Arial"/>
                <w:b/>
              </w:rPr>
              <w:t>Version SCA</w:t>
            </w:r>
          </w:p>
        </w:tc>
      </w:tr>
    </w:tbl>
    <w:p w14:paraId="0A1BEFE1" w14:textId="77777777" w:rsidR="005A027E" w:rsidRPr="00DE4F5A" w:rsidRDefault="005A027E" w:rsidP="00EE244E">
      <w:pPr>
        <w:pStyle w:val="Corpsdetexte31"/>
        <w:tabs>
          <w:tab w:val="left" w:pos="851"/>
        </w:tabs>
        <w:jc w:val="both"/>
        <w:rPr>
          <w:sz w:val="18"/>
          <w:szCs w:val="18"/>
        </w:rPr>
      </w:pPr>
      <w:r w:rsidRPr="00DE4F5A">
        <w:rPr>
          <w:sz w:val="18"/>
          <w:szCs w:val="18"/>
        </w:rPr>
        <w:t>Alors qu’un acte d’engagement était autrefois requis de l’opérateur économique soumissionnaire lors du dépôt de son offre, sa signature n’est plus aujourd’hui requise qu’au stade de l’attribution du marché public.</w:t>
      </w:r>
    </w:p>
    <w:p w14:paraId="6CCE52E4" w14:textId="77777777" w:rsidR="005A027E" w:rsidRPr="00DE4F5A" w:rsidRDefault="005A027E" w:rsidP="00EE244E">
      <w:pPr>
        <w:pStyle w:val="Corpsdetexte31"/>
        <w:tabs>
          <w:tab w:val="left" w:pos="851"/>
        </w:tabs>
        <w:jc w:val="both"/>
        <w:rPr>
          <w:sz w:val="18"/>
          <w:szCs w:val="18"/>
        </w:rPr>
      </w:pPr>
    </w:p>
    <w:p w14:paraId="424EF1F5" w14:textId="77777777" w:rsidR="005A027E" w:rsidRPr="00DE4F5A" w:rsidRDefault="005A027E" w:rsidP="00EE244E">
      <w:pPr>
        <w:pStyle w:val="Corpsdetexte31"/>
        <w:tabs>
          <w:tab w:val="left" w:pos="851"/>
        </w:tabs>
        <w:jc w:val="both"/>
        <w:rPr>
          <w:sz w:val="18"/>
          <w:szCs w:val="18"/>
        </w:rPr>
      </w:pPr>
      <w:r w:rsidRPr="00DE4F5A">
        <w:rPr>
          <w:sz w:val="18"/>
          <w:szCs w:val="18"/>
        </w:rPr>
        <w:t>Le formulaire ATTRI1 est un modèle d’acte d’engagement qui peut être utilisé par l’acheteur, s’il le souhaite, pour conclure un marché public avec le titulaire pressenti.</w:t>
      </w:r>
    </w:p>
    <w:p w14:paraId="69A52B07" w14:textId="77777777" w:rsidR="005A027E" w:rsidRPr="00DE4F5A" w:rsidRDefault="005A027E" w:rsidP="00EE244E">
      <w:pPr>
        <w:pStyle w:val="Corpsdetexte31"/>
        <w:tabs>
          <w:tab w:val="left" w:pos="851"/>
        </w:tabs>
        <w:jc w:val="both"/>
        <w:rPr>
          <w:sz w:val="18"/>
          <w:szCs w:val="18"/>
        </w:rPr>
      </w:pPr>
    </w:p>
    <w:p w14:paraId="0070A262" w14:textId="77777777" w:rsidR="005A027E" w:rsidRPr="00DE4F5A" w:rsidRDefault="005A027E" w:rsidP="00EE244E">
      <w:pPr>
        <w:pStyle w:val="Corpsdetexte31"/>
        <w:tabs>
          <w:tab w:val="left" w:pos="851"/>
        </w:tabs>
        <w:jc w:val="both"/>
        <w:rPr>
          <w:sz w:val="18"/>
          <w:szCs w:val="18"/>
        </w:rPr>
      </w:pPr>
      <w:r w:rsidRPr="00DE4F5A">
        <w:rPr>
          <w:sz w:val="18"/>
          <w:szCs w:val="18"/>
        </w:rPr>
        <w:t>Il est conseillé aux acheteurs de renseigner les différentes rubriques de ce formulaire avant de l’adresser à l’attributaire. Ce dernier retourne l’acte d’engagement signé, permettant à l’acheteur de le signer à son tour.</w:t>
      </w:r>
    </w:p>
    <w:p w14:paraId="7C124039" w14:textId="77777777" w:rsidR="005A027E" w:rsidRPr="00DE4F5A" w:rsidRDefault="005A027E" w:rsidP="00EE244E">
      <w:pPr>
        <w:pStyle w:val="Corpsdetexte31"/>
        <w:tabs>
          <w:tab w:val="left" w:pos="851"/>
        </w:tabs>
        <w:jc w:val="both"/>
        <w:rPr>
          <w:sz w:val="18"/>
          <w:szCs w:val="18"/>
        </w:rPr>
      </w:pPr>
    </w:p>
    <w:p w14:paraId="6336B481" w14:textId="77777777" w:rsidR="005A027E" w:rsidRPr="00DE4F5A" w:rsidRDefault="005A027E" w:rsidP="00EE244E">
      <w:pPr>
        <w:pStyle w:val="Corpsdetexte31"/>
        <w:tabs>
          <w:tab w:val="left" w:pos="851"/>
        </w:tabs>
        <w:jc w:val="both"/>
        <w:rPr>
          <w:sz w:val="18"/>
          <w:szCs w:val="18"/>
        </w:rPr>
      </w:pPr>
      <w:r w:rsidRPr="00DE4F5A">
        <w:rPr>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14:paraId="44B7B086" w14:textId="77777777" w:rsidR="005A027E" w:rsidRPr="00DE4F5A" w:rsidRDefault="005A027E" w:rsidP="00EE244E">
      <w:pPr>
        <w:pStyle w:val="Corpsdetexte31"/>
        <w:tabs>
          <w:tab w:val="left" w:pos="851"/>
        </w:tabs>
        <w:jc w:val="both"/>
        <w:rPr>
          <w:sz w:val="18"/>
          <w:szCs w:val="18"/>
        </w:rPr>
      </w:pPr>
    </w:p>
    <w:p w14:paraId="55FBE197" w14:textId="77777777" w:rsidR="005A027E" w:rsidRPr="00DE4F5A" w:rsidRDefault="005A027E" w:rsidP="00EE244E">
      <w:pPr>
        <w:pStyle w:val="Corpsdetexte31"/>
        <w:tabs>
          <w:tab w:val="left" w:pos="851"/>
        </w:tabs>
        <w:jc w:val="both"/>
        <w:rPr>
          <w:sz w:val="18"/>
          <w:szCs w:val="18"/>
        </w:rPr>
      </w:pPr>
      <w:r w:rsidRPr="00DE4F5A">
        <w:rPr>
          <w:sz w:val="18"/>
          <w:szCs w:val="18"/>
        </w:rPr>
        <w:t>En cas de groupement d’entreprises, un acte d’engagement unique est rempli pour le groupement d’entreprises.</w:t>
      </w:r>
    </w:p>
    <w:p w14:paraId="3B0A40B0" w14:textId="77777777" w:rsidR="005A027E" w:rsidRPr="00DE4F5A" w:rsidRDefault="005A027E" w:rsidP="00EE244E">
      <w:pPr>
        <w:pStyle w:val="Corpsdetexte31"/>
        <w:tabs>
          <w:tab w:val="left" w:pos="851"/>
        </w:tabs>
        <w:jc w:val="both"/>
        <w:rPr>
          <w:sz w:val="18"/>
          <w:szCs w:val="18"/>
        </w:rPr>
      </w:pPr>
    </w:p>
    <w:p w14:paraId="136069D2" w14:textId="77777777" w:rsidR="005A027E" w:rsidRPr="00DE4F5A" w:rsidRDefault="005A027E" w:rsidP="005A027E">
      <w:pPr>
        <w:jc w:val="both"/>
        <w:rPr>
          <w:rFonts w:ascii="Arial" w:hAnsi="Arial" w:cs="Arial"/>
          <w:i/>
          <w:sz w:val="18"/>
          <w:szCs w:val="18"/>
        </w:rPr>
      </w:pPr>
      <w:r w:rsidRPr="00DE4F5A">
        <w:rPr>
          <w:rFonts w:ascii="Arial" w:hAnsi="Arial" w:cs="Arial"/>
          <w:i/>
          <w:sz w:val="18"/>
          <w:szCs w:val="18"/>
        </w:rPr>
        <w:t xml:space="preserve">Il est rappelé qu’en application du code de la commande publique, et notamment ses </w:t>
      </w:r>
      <w:hyperlink r:id="rId13" w:history="1">
        <w:r w:rsidRPr="00DE4F5A">
          <w:rPr>
            <w:rStyle w:val="Lienhypertexte"/>
            <w:rFonts w:ascii="Arial" w:hAnsi="Arial" w:cs="Arial"/>
            <w:i/>
            <w:sz w:val="18"/>
            <w:szCs w:val="18"/>
          </w:rPr>
          <w:t>articles L. 1110-1</w:t>
        </w:r>
      </w:hyperlink>
      <w:r w:rsidRPr="00DE4F5A">
        <w:rPr>
          <w:rFonts w:ascii="Arial" w:hAnsi="Arial" w:cs="Arial"/>
          <w:i/>
          <w:sz w:val="18"/>
          <w:szCs w:val="18"/>
        </w:rPr>
        <w:t xml:space="preserve">, et </w:t>
      </w:r>
      <w:hyperlink r:id="rId14" w:history="1">
        <w:r w:rsidRPr="00DE4F5A">
          <w:rPr>
            <w:rStyle w:val="Lienhypertexte"/>
            <w:rFonts w:ascii="Arial" w:hAnsi="Arial" w:cs="Arial"/>
            <w:i/>
            <w:sz w:val="18"/>
            <w:szCs w:val="18"/>
          </w:rPr>
          <w:t>R. 2162-1 à R. 2162-6</w:t>
        </w:r>
      </w:hyperlink>
      <w:r w:rsidRPr="00DE4F5A">
        <w:rPr>
          <w:rFonts w:ascii="Arial" w:hAnsi="Arial" w:cs="Arial"/>
          <w:i/>
          <w:sz w:val="18"/>
          <w:szCs w:val="18"/>
        </w:rPr>
        <w:t xml:space="preserve">, </w:t>
      </w:r>
      <w:hyperlink r:id="rId15" w:history="1">
        <w:r w:rsidRPr="00DE4F5A">
          <w:rPr>
            <w:rStyle w:val="Lienhypertexte"/>
            <w:rFonts w:ascii="Arial" w:hAnsi="Arial" w:cs="Arial"/>
            <w:i/>
            <w:sz w:val="18"/>
            <w:szCs w:val="18"/>
          </w:rPr>
          <w:t>R. 2162-7 à R. 2162-12</w:t>
        </w:r>
      </w:hyperlink>
      <w:r w:rsidRPr="00DE4F5A">
        <w:rPr>
          <w:rFonts w:ascii="Arial" w:hAnsi="Arial" w:cs="Arial"/>
          <w:i/>
          <w:sz w:val="18"/>
          <w:szCs w:val="18"/>
        </w:rPr>
        <w:t xml:space="preserve">, </w:t>
      </w:r>
      <w:hyperlink r:id="rId16" w:history="1">
        <w:r w:rsidRPr="00DE4F5A">
          <w:rPr>
            <w:rStyle w:val="Lienhypertexte"/>
            <w:rFonts w:ascii="Arial" w:hAnsi="Arial" w:cs="Arial"/>
            <w:i/>
            <w:sz w:val="18"/>
            <w:szCs w:val="18"/>
          </w:rPr>
          <w:t>R. 2162-13 à R. 2162-14</w:t>
        </w:r>
      </w:hyperlink>
      <w:r w:rsidRPr="00DE4F5A">
        <w:rPr>
          <w:rFonts w:ascii="Arial" w:hAnsi="Arial" w:cs="Arial"/>
          <w:i/>
          <w:sz w:val="18"/>
          <w:szCs w:val="18"/>
        </w:rPr>
        <w:t xml:space="preserve"> et </w:t>
      </w:r>
      <w:hyperlink r:id="rId17" w:history="1">
        <w:r w:rsidRPr="00DE4F5A">
          <w:rPr>
            <w:rStyle w:val="Lienhypertexte"/>
            <w:rFonts w:ascii="Arial" w:hAnsi="Arial" w:cs="Arial"/>
            <w:i/>
            <w:sz w:val="18"/>
            <w:szCs w:val="18"/>
          </w:rPr>
          <w:t>R. 2162-15 à R. 2162-21</w:t>
        </w:r>
      </w:hyperlink>
      <w:r w:rsidRPr="00DE4F5A">
        <w:rPr>
          <w:rFonts w:ascii="Arial" w:hAnsi="Arial" w:cs="Arial"/>
          <w:i/>
          <w:sz w:val="18"/>
          <w:szCs w:val="18"/>
        </w:rPr>
        <w:t xml:space="preserve"> (marchés publics autres que de défense ou de sécurité), ainsi que </w:t>
      </w:r>
      <w:hyperlink r:id="rId18" w:history="1">
        <w:r w:rsidRPr="00DE4F5A">
          <w:rPr>
            <w:rStyle w:val="Lienhypertexte"/>
            <w:rFonts w:ascii="Arial" w:hAnsi="Arial" w:cs="Arial"/>
            <w:i/>
            <w:sz w:val="18"/>
            <w:szCs w:val="18"/>
          </w:rPr>
          <w:t>R. 23612-1 à R. 2362-6</w:t>
        </w:r>
      </w:hyperlink>
      <w:r w:rsidRPr="00DE4F5A">
        <w:rPr>
          <w:rFonts w:ascii="Arial" w:hAnsi="Arial" w:cs="Arial"/>
          <w:i/>
          <w:sz w:val="18"/>
          <w:szCs w:val="18"/>
        </w:rPr>
        <w:t xml:space="preserve">, </w:t>
      </w:r>
      <w:hyperlink r:id="rId19" w:history="1">
        <w:r w:rsidRPr="00DE4F5A">
          <w:rPr>
            <w:rStyle w:val="Lienhypertexte"/>
            <w:rFonts w:ascii="Arial" w:hAnsi="Arial" w:cs="Arial"/>
            <w:i/>
            <w:sz w:val="18"/>
            <w:szCs w:val="18"/>
          </w:rPr>
          <w:t>R. 2362-7</w:t>
        </w:r>
      </w:hyperlink>
      <w:r w:rsidRPr="00DE4F5A">
        <w:rPr>
          <w:rFonts w:ascii="Arial" w:hAnsi="Arial" w:cs="Arial"/>
          <w:i/>
          <w:sz w:val="18"/>
          <w:szCs w:val="18"/>
        </w:rPr>
        <w:t xml:space="preserve">, </w:t>
      </w:r>
      <w:hyperlink r:id="rId20" w:history="1">
        <w:r w:rsidRPr="00DE4F5A">
          <w:rPr>
            <w:rStyle w:val="Lienhypertexte"/>
            <w:rFonts w:ascii="Arial" w:hAnsi="Arial" w:cs="Arial"/>
            <w:i/>
            <w:sz w:val="18"/>
            <w:szCs w:val="18"/>
          </w:rPr>
          <w:t>R. 2362-8</w:t>
        </w:r>
      </w:hyperlink>
      <w:r w:rsidRPr="00DE4F5A">
        <w:rPr>
          <w:rFonts w:ascii="Arial" w:hAnsi="Arial" w:cs="Arial"/>
          <w:i/>
          <w:sz w:val="18"/>
          <w:szCs w:val="18"/>
        </w:rPr>
        <w:t xml:space="preserve">, </w:t>
      </w:r>
      <w:hyperlink r:id="rId21" w:history="1">
        <w:r w:rsidRPr="00DE4F5A">
          <w:rPr>
            <w:rStyle w:val="Lienhypertexte"/>
            <w:rFonts w:ascii="Arial" w:hAnsi="Arial" w:cs="Arial"/>
            <w:i/>
            <w:sz w:val="18"/>
            <w:szCs w:val="18"/>
          </w:rPr>
          <w:t>R. 2362-9 à R. 2362-12</w:t>
        </w:r>
      </w:hyperlink>
      <w:r w:rsidRPr="00DE4F5A">
        <w:rPr>
          <w:rFonts w:ascii="Arial" w:hAnsi="Arial" w:cs="Arial"/>
          <w:i/>
          <w:sz w:val="18"/>
          <w:szCs w:val="18"/>
        </w:rPr>
        <w:t>, et </w:t>
      </w:r>
      <w:hyperlink r:id="rId22" w:history="1">
        <w:r w:rsidRPr="00DE4F5A">
          <w:rPr>
            <w:rStyle w:val="Lienhypertexte"/>
            <w:rFonts w:ascii="Arial" w:hAnsi="Arial" w:cs="Arial"/>
            <w:i/>
            <w:sz w:val="18"/>
            <w:szCs w:val="18"/>
          </w:rPr>
          <w:t>R. 2362-13 à R. 2362-18</w:t>
        </w:r>
      </w:hyperlink>
      <w:r w:rsidRPr="00DE4F5A">
        <w:rPr>
          <w:rFonts w:ascii="Arial" w:hAnsi="Arial" w:cs="Arial"/>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74C85482" w14:textId="77777777" w:rsidR="005A027E" w:rsidRPr="00DE4F5A" w:rsidRDefault="005A027E" w:rsidP="005A027E">
      <w:pPr>
        <w:jc w:val="both"/>
        <w:rPr>
          <w:rFonts w:ascii="Arial" w:hAnsi="Arial" w:cs="Arial"/>
          <w:i/>
          <w:sz w:val="18"/>
          <w:szCs w:val="18"/>
        </w:rPr>
      </w:pPr>
    </w:p>
    <w:tbl>
      <w:tblPr>
        <w:tblW w:w="0" w:type="auto"/>
        <w:shd w:val="clear" w:color="auto" w:fill="BDD6EE" w:themeFill="accent1" w:themeFillTint="66"/>
        <w:tblLayout w:type="fixed"/>
        <w:tblCellMar>
          <w:left w:w="71" w:type="dxa"/>
          <w:right w:w="71" w:type="dxa"/>
        </w:tblCellMar>
        <w:tblLook w:val="0000" w:firstRow="0" w:lastRow="0" w:firstColumn="0" w:lastColumn="0" w:noHBand="0" w:noVBand="0"/>
      </w:tblPr>
      <w:tblGrid>
        <w:gridCol w:w="10277"/>
      </w:tblGrid>
      <w:tr w:rsidR="007722E6" w:rsidRPr="00DE4F5A" w14:paraId="0AB9594D" w14:textId="77777777" w:rsidTr="001F0116">
        <w:tc>
          <w:tcPr>
            <w:tcW w:w="10277" w:type="dxa"/>
            <w:shd w:val="clear" w:color="auto" w:fill="BDD6EE" w:themeFill="accent1" w:themeFillTint="66"/>
          </w:tcPr>
          <w:p w14:paraId="445EFA69" w14:textId="77777777" w:rsidR="007722E6" w:rsidRPr="00DE4F5A" w:rsidRDefault="007722E6" w:rsidP="00960794">
            <w:pPr>
              <w:tabs>
                <w:tab w:val="left" w:pos="-142"/>
                <w:tab w:val="left" w:pos="851"/>
                <w:tab w:val="left" w:pos="4111"/>
              </w:tabs>
              <w:jc w:val="both"/>
              <w:rPr>
                <w:rFonts w:ascii="Arial" w:hAnsi="Arial" w:cs="Arial"/>
              </w:rPr>
            </w:pPr>
            <w:r w:rsidRPr="00DE4F5A">
              <w:rPr>
                <w:rFonts w:ascii="Arial" w:hAnsi="Arial" w:cs="Arial"/>
                <w:b/>
                <w:sz w:val="22"/>
                <w:szCs w:val="22"/>
              </w:rPr>
              <w:t xml:space="preserve">A - Objet </w:t>
            </w:r>
            <w:r w:rsidRPr="00DE4F5A">
              <w:rPr>
                <w:rFonts w:ascii="Arial" w:hAnsi="Arial" w:cs="Arial"/>
                <w:b/>
                <w:bCs/>
                <w:sz w:val="22"/>
                <w:szCs w:val="22"/>
              </w:rPr>
              <w:t>de l’acte d’engagement</w:t>
            </w:r>
            <w:r w:rsidRPr="00DE4F5A">
              <w:rPr>
                <w:rFonts w:ascii="Arial" w:hAnsi="Arial" w:cs="Arial"/>
                <w:b/>
                <w:sz w:val="22"/>
                <w:szCs w:val="22"/>
              </w:rPr>
              <w:t>.</w:t>
            </w:r>
          </w:p>
        </w:tc>
      </w:tr>
    </w:tbl>
    <w:p w14:paraId="03A39992" w14:textId="77777777" w:rsidR="00E366ED" w:rsidRPr="00DE4F5A" w:rsidRDefault="00E366ED">
      <w:pPr>
        <w:tabs>
          <w:tab w:val="left" w:pos="426"/>
          <w:tab w:val="left" w:pos="851"/>
        </w:tabs>
        <w:jc w:val="both"/>
        <w:rPr>
          <w:rFonts w:ascii="Arial" w:hAnsi="Arial" w:cs="Arial"/>
        </w:rPr>
      </w:pPr>
    </w:p>
    <w:p w14:paraId="36472B2A" w14:textId="2E6ECE1B" w:rsidR="00286DC6" w:rsidRPr="00573D46" w:rsidRDefault="00286DC6" w:rsidP="00286DC6">
      <w:pPr>
        <w:tabs>
          <w:tab w:val="left" w:pos="426"/>
          <w:tab w:val="left" w:pos="851"/>
        </w:tabs>
        <w:suppressAutoHyphens w:val="0"/>
        <w:jc w:val="both"/>
        <w:rPr>
          <w:rFonts w:ascii="Arial" w:hAnsi="Arial" w:cs="Arial"/>
          <w:lang w:eastAsia="fr-FR"/>
        </w:rPr>
      </w:pPr>
      <w:r w:rsidRPr="00573D46">
        <w:rPr>
          <w:rFonts w:ascii="Arial" w:hAnsi="Arial" w:cs="Arial"/>
          <w:lang w:eastAsia="fr-FR"/>
        </w:rPr>
        <w:t xml:space="preserve">DCE n° </w:t>
      </w:r>
      <w:r w:rsidR="000C0884" w:rsidRPr="00573D46">
        <w:rPr>
          <w:rFonts w:ascii="Arial" w:hAnsi="Arial" w:cs="Arial"/>
          <w:lang w:eastAsia="fr-FR"/>
        </w:rPr>
        <w:t>DAF_</w:t>
      </w:r>
      <w:r w:rsidR="00AA4912" w:rsidRPr="00573D46">
        <w:rPr>
          <w:rFonts w:ascii="Arial" w:hAnsi="Arial" w:cs="Arial"/>
          <w:lang w:eastAsia="fr-FR"/>
        </w:rPr>
        <w:t>2025_001144</w:t>
      </w:r>
    </w:p>
    <w:p w14:paraId="634FBBC7" w14:textId="77777777" w:rsidR="00286DC6" w:rsidRPr="00DE4F5A" w:rsidRDefault="00286DC6">
      <w:pPr>
        <w:tabs>
          <w:tab w:val="left" w:pos="426"/>
          <w:tab w:val="left" w:pos="851"/>
        </w:tabs>
        <w:jc w:val="both"/>
        <w:rPr>
          <w:rFonts w:ascii="Arial" w:hAnsi="Arial" w:cs="Arial"/>
        </w:rPr>
      </w:pPr>
    </w:p>
    <w:p w14:paraId="04E3B31D" w14:textId="409AA2CE" w:rsidR="001C7425" w:rsidRPr="00DE4F5A" w:rsidRDefault="00583CC2" w:rsidP="001C7425">
      <w:pPr>
        <w:ind w:left="284" w:hanging="284"/>
        <w:jc w:val="both"/>
        <w:rPr>
          <w:rFonts w:ascii="Arial" w:hAnsi="Arial" w:cs="Arial"/>
          <w:bCs/>
        </w:rPr>
      </w:pPr>
      <w:r w:rsidRPr="00A45AA6">
        <w:rPr>
          <w:rFonts w:ascii="Arial" w:hAnsi="Arial" w:cs="Arial"/>
          <w:color w:val="66CCFF"/>
          <w:spacing w:val="-10"/>
          <w:position w:val="-2"/>
        </w:rPr>
        <w:sym w:font="Wingdings" w:char="F06E"/>
      </w:r>
      <w:r w:rsidR="000E3D39" w:rsidRPr="00DE4F5A">
        <w:rPr>
          <w:rFonts w:ascii="Arial" w:eastAsia="Arial" w:hAnsi="Arial" w:cs="Arial"/>
          <w:spacing w:val="-10"/>
        </w:rPr>
        <w:tab/>
      </w:r>
      <w:r w:rsidR="00B167FC" w:rsidRPr="00DE4F5A">
        <w:rPr>
          <w:rFonts w:ascii="Arial" w:hAnsi="Arial" w:cs="Arial"/>
        </w:rPr>
        <w:t xml:space="preserve">Objet : </w:t>
      </w:r>
      <w:r w:rsidR="00573D46">
        <w:rPr>
          <w:rFonts w:ascii="Arial" w:hAnsi="Arial" w:cs="Arial"/>
        </w:rPr>
        <w:t>Fabrication d’ensembles spécialiste pluie</w:t>
      </w:r>
    </w:p>
    <w:p w14:paraId="2E5B0FA4" w14:textId="77777777" w:rsidR="00E366ED" w:rsidRPr="00DE4F5A" w:rsidRDefault="00E366ED" w:rsidP="000E3D39">
      <w:pPr>
        <w:ind w:left="284" w:hanging="284"/>
        <w:jc w:val="both"/>
        <w:rPr>
          <w:rFonts w:ascii="Arial" w:hAnsi="Arial" w:cs="Arial"/>
        </w:rPr>
      </w:pPr>
    </w:p>
    <w:p w14:paraId="543C1426" w14:textId="41741059" w:rsidR="00286DC6" w:rsidRPr="00DE4F5A" w:rsidRDefault="00583CC2" w:rsidP="00286DC6">
      <w:pPr>
        <w:tabs>
          <w:tab w:val="left" w:pos="426"/>
          <w:tab w:val="left" w:pos="851"/>
        </w:tabs>
        <w:suppressAutoHyphens w:val="0"/>
        <w:jc w:val="both"/>
        <w:rPr>
          <w:rFonts w:ascii="Arial" w:hAnsi="Arial" w:cs="Arial"/>
          <w:lang w:eastAsia="fr-FR"/>
        </w:rPr>
      </w:pPr>
      <w:r w:rsidRPr="00A45AA6">
        <w:rPr>
          <w:rFonts w:ascii="Arial" w:hAnsi="Arial" w:cs="Arial"/>
          <w:color w:val="66CCFF"/>
          <w:spacing w:val="-10"/>
          <w:position w:val="-2"/>
        </w:rPr>
        <w:sym w:font="Wingdings" w:char="F06E"/>
      </w:r>
      <w:r w:rsidR="00CF106B">
        <w:rPr>
          <w:rFonts w:ascii="Arial" w:eastAsia="Wingdings" w:hAnsi="Arial" w:cs="Arial"/>
          <w:b/>
          <w:color w:val="548DD4"/>
          <w:spacing w:val="-10"/>
        </w:rPr>
        <w:t xml:space="preserve">   </w:t>
      </w:r>
      <w:r w:rsidR="00CF106B" w:rsidRPr="00CF106B">
        <w:rPr>
          <w:rFonts w:ascii="Arial" w:hAnsi="Arial" w:cs="Arial"/>
          <w:lang w:eastAsia="fr-FR"/>
        </w:rPr>
        <w:t>C</w:t>
      </w:r>
      <w:r w:rsidR="00286DC6" w:rsidRPr="00DE4F5A">
        <w:rPr>
          <w:rFonts w:ascii="Arial" w:hAnsi="Arial" w:cs="Arial"/>
          <w:lang w:eastAsia="fr-FR"/>
        </w:rPr>
        <w:t xml:space="preserve">ode CPV principal : </w:t>
      </w:r>
      <w:r w:rsidR="00286DC6" w:rsidRPr="00AA4912">
        <w:rPr>
          <w:rFonts w:ascii="Arial" w:hAnsi="Arial" w:cs="Arial"/>
          <w:lang w:eastAsia="fr-FR"/>
        </w:rPr>
        <w:t>1</w:t>
      </w:r>
      <w:r w:rsidR="00AA4912" w:rsidRPr="00AA4912">
        <w:rPr>
          <w:rFonts w:ascii="Arial" w:hAnsi="Arial" w:cs="Arial"/>
          <w:lang w:eastAsia="fr-FR"/>
        </w:rPr>
        <w:t xml:space="preserve">8100000-0 </w:t>
      </w:r>
      <w:r w:rsidR="00286DC6" w:rsidRPr="00AA4912">
        <w:rPr>
          <w:rFonts w:ascii="Arial" w:hAnsi="Arial" w:cs="Arial"/>
          <w:lang w:eastAsia="fr-FR"/>
        </w:rPr>
        <w:t>(</w:t>
      </w:r>
      <w:r w:rsidR="00AA4912" w:rsidRPr="00AA4912">
        <w:t>vêtements professionnels, vêtements de travail spéciaux et accessoires</w:t>
      </w:r>
      <w:r w:rsidR="00286DC6" w:rsidRPr="00AA4912">
        <w:rPr>
          <w:rFonts w:ascii="Arial" w:hAnsi="Arial" w:cs="Arial"/>
          <w:lang w:eastAsia="fr-FR"/>
        </w:rPr>
        <w:t>)</w:t>
      </w:r>
    </w:p>
    <w:p w14:paraId="1FDDD989" w14:textId="0B278FB8" w:rsidR="00E366ED" w:rsidRPr="00DE4F5A" w:rsidRDefault="00583CC2" w:rsidP="005366B2">
      <w:pPr>
        <w:spacing w:before="240"/>
        <w:ind w:left="284" w:hanging="284"/>
        <w:jc w:val="both"/>
        <w:rPr>
          <w:rFonts w:ascii="Arial" w:hAnsi="Arial" w:cs="Arial"/>
          <w:i/>
          <w:sz w:val="18"/>
          <w:szCs w:val="18"/>
        </w:rPr>
      </w:pPr>
      <w:r w:rsidRPr="00A45AA6">
        <w:rPr>
          <w:rFonts w:ascii="Arial" w:hAnsi="Arial" w:cs="Arial"/>
          <w:color w:val="66CCFF"/>
          <w:spacing w:val="-10"/>
          <w:position w:val="-2"/>
        </w:rPr>
        <w:sym w:font="Wingdings" w:char="F06E"/>
      </w:r>
      <w:r w:rsidR="000E3D39" w:rsidRPr="00DE4F5A">
        <w:rPr>
          <w:rFonts w:ascii="Arial" w:eastAsia="Wingdings" w:hAnsi="Arial" w:cs="Arial"/>
          <w:b/>
          <w:color w:val="66CCFF"/>
          <w:spacing w:val="-10"/>
        </w:rPr>
        <w:tab/>
      </w:r>
      <w:r w:rsidR="00E366ED" w:rsidRPr="00DE4F5A">
        <w:rPr>
          <w:rFonts w:ascii="Arial" w:hAnsi="Arial" w:cs="Arial"/>
        </w:rPr>
        <w:t>Ce</w:t>
      </w:r>
      <w:r w:rsidR="005A15D8">
        <w:rPr>
          <w:rFonts w:ascii="Arial" w:hAnsi="Arial" w:cs="Arial"/>
        </w:rPr>
        <w:t>t acte d'engagement correspond à l’ensemble de l’accord-cadre.</w:t>
      </w:r>
    </w:p>
    <w:p w14:paraId="34F1B314" w14:textId="77777777" w:rsidR="006B19BE" w:rsidRPr="00DE4F5A" w:rsidRDefault="006B19BE" w:rsidP="00697DE1">
      <w:pPr>
        <w:pStyle w:val="fcasegauche"/>
        <w:spacing w:after="0"/>
        <w:ind w:left="0" w:firstLine="0"/>
        <w:jc w:val="left"/>
        <w:rPr>
          <w:rFonts w:ascii="Arial" w:hAnsi="Arial" w:cs="Arial"/>
        </w:rPr>
      </w:pPr>
    </w:p>
    <w:tbl>
      <w:tblPr>
        <w:tblW w:w="0" w:type="auto"/>
        <w:shd w:val="clear" w:color="auto" w:fill="BDD6EE" w:themeFill="accent1" w:themeFillTint="66"/>
        <w:tblLayout w:type="fixed"/>
        <w:tblCellMar>
          <w:left w:w="71" w:type="dxa"/>
          <w:right w:w="71" w:type="dxa"/>
        </w:tblCellMar>
        <w:tblLook w:val="0000" w:firstRow="0" w:lastRow="0" w:firstColumn="0" w:lastColumn="0" w:noHBand="0" w:noVBand="0"/>
      </w:tblPr>
      <w:tblGrid>
        <w:gridCol w:w="10277"/>
      </w:tblGrid>
      <w:tr w:rsidR="00E366ED" w:rsidRPr="00DE4F5A" w14:paraId="596B43B0" w14:textId="77777777" w:rsidTr="001F0116">
        <w:tc>
          <w:tcPr>
            <w:tcW w:w="10277" w:type="dxa"/>
            <w:shd w:val="clear" w:color="auto" w:fill="BDD6EE" w:themeFill="accent1" w:themeFillTint="66"/>
          </w:tcPr>
          <w:p w14:paraId="376FDC82" w14:textId="77777777" w:rsidR="00E366ED" w:rsidRPr="00DE4F5A" w:rsidRDefault="00E366ED">
            <w:pPr>
              <w:tabs>
                <w:tab w:val="left" w:pos="-142"/>
                <w:tab w:val="left" w:pos="4111"/>
              </w:tabs>
              <w:jc w:val="both"/>
              <w:rPr>
                <w:rFonts w:ascii="Arial" w:hAnsi="Arial" w:cs="Arial"/>
              </w:rPr>
            </w:pPr>
            <w:r w:rsidRPr="00DE4F5A">
              <w:rPr>
                <w:rFonts w:ascii="Arial" w:hAnsi="Arial" w:cs="Arial"/>
                <w:b/>
                <w:sz w:val="22"/>
                <w:szCs w:val="22"/>
              </w:rPr>
              <w:t xml:space="preserve">B - </w:t>
            </w:r>
            <w:r w:rsidR="00FE436F" w:rsidRPr="00DE4F5A">
              <w:rPr>
                <w:rFonts w:ascii="Arial" w:hAnsi="Arial" w:cs="Arial"/>
                <w:b/>
                <w:sz w:val="22"/>
                <w:szCs w:val="22"/>
              </w:rPr>
              <w:t>Engagement du titulaire ou du groupement titulaire.</w:t>
            </w:r>
          </w:p>
        </w:tc>
      </w:tr>
    </w:tbl>
    <w:p w14:paraId="03109653" w14:textId="77777777" w:rsidR="00E366ED" w:rsidRPr="00DE4F5A" w:rsidRDefault="00E366ED" w:rsidP="003008AE">
      <w:pPr>
        <w:pStyle w:val="Titre2"/>
        <w:tabs>
          <w:tab w:val="left" w:pos="2268"/>
        </w:tabs>
        <w:spacing w:before="240" w:line="276" w:lineRule="auto"/>
        <w:ind w:left="578" w:hanging="578"/>
        <w:rPr>
          <w:rFonts w:ascii="Arial" w:hAnsi="Arial" w:cs="Arial"/>
          <w:i/>
          <w:iCs/>
          <w:sz w:val="18"/>
          <w:szCs w:val="18"/>
        </w:rPr>
      </w:pPr>
      <w:r w:rsidRPr="00DE4F5A">
        <w:rPr>
          <w:rFonts w:ascii="Arial" w:hAnsi="Arial" w:cs="Arial"/>
          <w:sz w:val="22"/>
          <w:szCs w:val="22"/>
        </w:rPr>
        <w:t>B1 - Identification et engagement du candidat :</w:t>
      </w:r>
    </w:p>
    <w:p w14:paraId="2E63AA65" w14:textId="77777777" w:rsidR="00E366ED" w:rsidRPr="00DE4F5A" w:rsidRDefault="00E366ED" w:rsidP="003008AE">
      <w:pPr>
        <w:pStyle w:val="fcase1ertab"/>
        <w:spacing w:line="276" w:lineRule="auto"/>
        <w:rPr>
          <w:rFonts w:ascii="Arial" w:hAnsi="Arial" w:cs="Arial"/>
          <w:sz w:val="16"/>
          <w:szCs w:val="16"/>
        </w:rPr>
      </w:pPr>
      <w:r w:rsidRPr="00DE4F5A">
        <w:rPr>
          <w:rFonts w:ascii="Arial" w:hAnsi="Arial" w:cs="Arial"/>
          <w:i/>
          <w:iCs/>
          <w:sz w:val="16"/>
          <w:szCs w:val="16"/>
        </w:rPr>
        <w:t>(Cocher les cases correspondantes.)</w:t>
      </w:r>
    </w:p>
    <w:p w14:paraId="408CC008" w14:textId="77777777" w:rsidR="00E366ED" w:rsidRPr="00DE4F5A" w:rsidRDefault="00E366ED" w:rsidP="003008AE">
      <w:pPr>
        <w:spacing w:before="120" w:line="276" w:lineRule="auto"/>
        <w:jc w:val="both"/>
        <w:rPr>
          <w:rFonts w:ascii="Arial" w:hAnsi="Arial" w:cs="Arial"/>
        </w:rPr>
      </w:pPr>
      <w:r w:rsidRPr="00DE4F5A">
        <w:rPr>
          <w:rFonts w:ascii="Arial" w:hAnsi="Arial" w:cs="Arial"/>
        </w:rPr>
        <w:t>Après avoir pris connaissance des pièces constitutives suivantes,</w:t>
      </w:r>
    </w:p>
    <w:p w14:paraId="2D6F24F9" w14:textId="77777777" w:rsidR="004C6DEF" w:rsidRDefault="00F817AB" w:rsidP="003008AE">
      <w:pPr>
        <w:tabs>
          <w:tab w:val="left" w:pos="851"/>
        </w:tabs>
        <w:spacing w:before="120" w:line="276" w:lineRule="auto"/>
        <w:ind w:left="1135" w:hanging="284"/>
        <w:jc w:val="both"/>
        <w:rPr>
          <w:rFonts w:ascii="Arial" w:hAnsi="Arial" w:cs="Arial"/>
        </w:rPr>
      </w:pPr>
      <w:r w:rsidRPr="00DE4F5A">
        <w:rPr>
          <w:rFonts w:ascii="Arial" w:hAnsi="Arial" w:cs="Arial"/>
        </w:rPr>
        <w:fldChar w:fldCharType="begin">
          <w:ffData>
            <w:name w:val=""/>
            <w:enabled/>
            <w:calcOnExit w:val="0"/>
            <w:checkBox>
              <w:size w:val="20"/>
              <w:default w:val="1"/>
            </w:checkBox>
          </w:ffData>
        </w:fldChar>
      </w:r>
      <w:r w:rsidRPr="00DE4F5A">
        <w:rPr>
          <w:rFonts w:ascii="Arial" w:hAnsi="Arial" w:cs="Arial"/>
          <w:lang w:val="en-US"/>
        </w:rPr>
        <w:instrText xml:space="preserve"> FORMCHECKBOX </w:instrText>
      </w:r>
      <w:r w:rsidR="0074788E">
        <w:rPr>
          <w:rFonts w:ascii="Arial" w:hAnsi="Arial" w:cs="Arial"/>
        </w:rPr>
      </w:r>
      <w:r w:rsidR="0074788E">
        <w:rPr>
          <w:rFonts w:ascii="Arial" w:hAnsi="Arial" w:cs="Arial"/>
        </w:rPr>
        <w:fldChar w:fldCharType="separate"/>
      </w:r>
      <w:r w:rsidRPr="00DE4F5A">
        <w:rPr>
          <w:rFonts w:ascii="Arial" w:hAnsi="Arial" w:cs="Arial"/>
        </w:rPr>
        <w:fldChar w:fldCharType="end"/>
      </w:r>
      <w:r w:rsidR="00B167FC" w:rsidRPr="00DE4F5A">
        <w:rPr>
          <w:rFonts w:ascii="Arial" w:hAnsi="Arial" w:cs="Arial"/>
          <w:lang w:val="de-DE"/>
        </w:rPr>
        <w:t>CC</w:t>
      </w:r>
      <w:r w:rsidR="00B167FC" w:rsidRPr="00AA4912">
        <w:rPr>
          <w:rFonts w:ascii="Arial" w:hAnsi="Arial" w:cs="Arial"/>
          <w:lang w:val="de-DE"/>
        </w:rPr>
        <w:t>A</w:t>
      </w:r>
      <w:r w:rsidR="00B167FC" w:rsidRPr="00DE4F5A">
        <w:rPr>
          <w:rFonts w:ascii="Arial" w:hAnsi="Arial" w:cs="Arial"/>
          <w:lang w:val="de-DE"/>
        </w:rPr>
        <w:t>P n°</w:t>
      </w:r>
      <w:r w:rsidR="00643609">
        <w:rPr>
          <w:rFonts w:ascii="Arial" w:hAnsi="Arial" w:cs="Arial"/>
          <w:lang w:val="de-DE"/>
        </w:rPr>
        <w:t> </w:t>
      </w:r>
      <w:r w:rsidR="00643609">
        <w:rPr>
          <w:rFonts w:ascii="Arial" w:hAnsi="Arial" w:cs="Arial"/>
        </w:rPr>
        <w:t>DAF_2025_01144</w:t>
      </w:r>
    </w:p>
    <w:p w14:paraId="5D6B4BC4" w14:textId="4A22EE77" w:rsidR="00B167FC" w:rsidRPr="00DE4F5A" w:rsidRDefault="00F817AB" w:rsidP="003008AE">
      <w:pPr>
        <w:tabs>
          <w:tab w:val="left" w:pos="851"/>
        </w:tabs>
        <w:spacing w:before="120" w:line="276" w:lineRule="auto"/>
        <w:ind w:left="1135" w:hanging="284"/>
        <w:jc w:val="both"/>
        <w:rPr>
          <w:rFonts w:ascii="Arial" w:hAnsi="Arial" w:cs="Arial"/>
          <w:lang w:val="de-DE"/>
        </w:rPr>
      </w:pPr>
      <w:r w:rsidRPr="00DE4F5A">
        <w:rPr>
          <w:rFonts w:ascii="Arial" w:hAnsi="Arial" w:cs="Arial"/>
        </w:rPr>
        <w:fldChar w:fldCharType="begin">
          <w:ffData>
            <w:name w:val=""/>
            <w:enabled/>
            <w:calcOnExit w:val="0"/>
            <w:checkBox>
              <w:size w:val="20"/>
              <w:default w:val="1"/>
            </w:checkBox>
          </w:ffData>
        </w:fldChar>
      </w:r>
      <w:r w:rsidRPr="00412E90">
        <w:rPr>
          <w:rFonts w:ascii="Arial" w:hAnsi="Arial" w:cs="Arial"/>
          <w:lang w:val="en-US"/>
        </w:rPr>
        <w:instrText xml:space="preserve"> FORMCHECKBOX </w:instrText>
      </w:r>
      <w:r w:rsidR="0074788E">
        <w:rPr>
          <w:rFonts w:ascii="Arial" w:hAnsi="Arial" w:cs="Arial"/>
        </w:rPr>
      </w:r>
      <w:r w:rsidR="0074788E">
        <w:rPr>
          <w:rFonts w:ascii="Arial" w:hAnsi="Arial" w:cs="Arial"/>
        </w:rPr>
        <w:fldChar w:fldCharType="separate"/>
      </w:r>
      <w:r w:rsidRPr="00DE4F5A">
        <w:rPr>
          <w:rFonts w:ascii="Arial" w:hAnsi="Arial" w:cs="Arial"/>
        </w:rPr>
        <w:fldChar w:fldCharType="end"/>
      </w:r>
      <w:r w:rsidR="00B167FC" w:rsidRPr="00DE4F5A">
        <w:rPr>
          <w:rFonts w:ascii="Arial" w:hAnsi="Arial" w:cs="Arial"/>
          <w:lang w:val="de-DE"/>
        </w:rPr>
        <w:t>CCAG</w:t>
      </w:r>
      <w:r w:rsidR="00B167FC" w:rsidRPr="00AA4912">
        <w:rPr>
          <w:rFonts w:ascii="Arial" w:hAnsi="Arial" w:cs="Arial"/>
          <w:lang w:val="de-DE"/>
        </w:rPr>
        <w:t>/</w:t>
      </w:r>
      <w:r w:rsidR="00AA4912" w:rsidRPr="00AA4912">
        <w:rPr>
          <w:rFonts w:ascii="Arial" w:hAnsi="Arial" w:cs="Arial"/>
          <w:lang w:val="de-DE"/>
        </w:rPr>
        <w:t xml:space="preserve">MI </w:t>
      </w:r>
    </w:p>
    <w:p w14:paraId="784674BE" w14:textId="08E2FA12" w:rsidR="00B167FC" w:rsidRPr="00DA208A" w:rsidRDefault="00F817AB" w:rsidP="003008AE">
      <w:pPr>
        <w:tabs>
          <w:tab w:val="left" w:pos="851"/>
        </w:tabs>
        <w:spacing w:before="120" w:line="276" w:lineRule="auto"/>
        <w:ind w:left="1135" w:hanging="284"/>
        <w:jc w:val="both"/>
        <w:rPr>
          <w:rFonts w:ascii="Arial" w:hAnsi="Arial" w:cs="Arial"/>
        </w:rPr>
      </w:pPr>
      <w:r w:rsidRPr="00DE4F5A">
        <w:rPr>
          <w:rFonts w:ascii="Arial" w:hAnsi="Arial" w:cs="Arial"/>
        </w:rPr>
        <w:fldChar w:fldCharType="begin">
          <w:ffData>
            <w:name w:val=""/>
            <w:enabled/>
            <w:calcOnExit w:val="0"/>
            <w:checkBox>
              <w:size w:val="20"/>
              <w:default w:val="1"/>
            </w:checkBox>
          </w:ffData>
        </w:fldChar>
      </w:r>
      <w:r w:rsidRPr="00DA208A">
        <w:rPr>
          <w:rFonts w:ascii="Arial" w:hAnsi="Arial" w:cs="Arial"/>
        </w:rPr>
        <w:instrText xml:space="preserve"> FORMCHECKBOX </w:instrText>
      </w:r>
      <w:r w:rsidR="0074788E">
        <w:rPr>
          <w:rFonts w:ascii="Arial" w:hAnsi="Arial" w:cs="Arial"/>
        </w:rPr>
      </w:r>
      <w:r w:rsidR="0074788E">
        <w:rPr>
          <w:rFonts w:ascii="Arial" w:hAnsi="Arial" w:cs="Arial"/>
        </w:rPr>
        <w:fldChar w:fldCharType="separate"/>
      </w:r>
      <w:r w:rsidRPr="00DE4F5A">
        <w:rPr>
          <w:rFonts w:ascii="Arial" w:hAnsi="Arial" w:cs="Arial"/>
        </w:rPr>
        <w:fldChar w:fldCharType="end"/>
      </w:r>
      <w:r w:rsidR="00B167FC" w:rsidRPr="00643609">
        <w:rPr>
          <w:rFonts w:ascii="Arial" w:hAnsi="Arial" w:cs="Arial"/>
        </w:rPr>
        <w:t>CCTP</w:t>
      </w:r>
      <w:r w:rsidR="00B167FC" w:rsidRPr="00DA208A">
        <w:rPr>
          <w:rFonts w:ascii="Arial" w:hAnsi="Arial" w:cs="Arial"/>
        </w:rPr>
        <w:t xml:space="preserve"> n°</w:t>
      </w:r>
      <w:r w:rsidR="00643609">
        <w:rPr>
          <w:rFonts w:ascii="Arial" w:hAnsi="Arial" w:cs="Arial"/>
        </w:rPr>
        <w:t> DAF_2025_01144</w:t>
      </w:r>
    </w:p>
    <w:p w14:paraId="41F9955C" w14:textId="0D673181" w:rsidR="00B167FC" w:rsidRPr="00DE4F5A" w:rsidRDefault="00B167FC" w:rsidP="003008AE">
      <w:pPr>
        <w:tabs>
          <w:tab w:val="left" w:pos="851"/>
        </w:tabs>
        <w:spacing w:before="120" w:line="276" w:lineRule="auto"/>
        <w:ind w:left="1135" w:hanging="284"/>
        <w:jc w:val="both"/>
        <w:rPr>
          <w:rFonts w:ascii="Arial" w:hAnsi="Arial" w:cs="Arial"/>
        </w:rPr>
      </w:pPr>
      <w:r w:rsidRPr="00DE4F5A">
        <w:rPr>
          <w:rFonts w:ascii="Arial" w:hAnsi="Arial" w:cs="Arial"/>
        </w:rPr>
        <w:fldChar w:fldCharType="begin">
          <w:ffData>
            <w:name w:val=""/>
            <w:enabled/>
            <w:calcOnExit w:val="0"/>
            <w:checkBox>
              <w:size w:val="20"/>
              <w:default w:val="0"/>
            </w:checkBox>
          </w:ffData>
        </w:fldChar>
      </w:r>
      <w:r w:rsidRPr="00DE4F5A">
        <w:rPr>
          <w:rFonts w:ascii="Arial" w:hAnsi="Arial" w:cs="Arial"/>
        </w:rPr>
        <w:instrText xml:space="preserve"> FORMCHECKBOX </w:instrText>
      </w:r>
      <w:r w:rsidR="0074788E">
        <w:rPr>
          <w:rFonts w:ascii="Arial" w:hAnsi="Arial" w:cs="Arial"/>
        </w:rPr>
      </w:r>
      <w:r w:rsidR="0074788E">
        <w:rPr>
          <w:rFonts w:ascii="Arial" w:hAnsi="Arial" w:cs="Arial"/>
        </w:rPr>
        <w:fldChar w:fldCharType="separate"/>
      </w:r>
      <w:r w:rsidRPr="00DE4F5A">
        <w:rPr>
          <w:rFonts w:ascii="Arial" w:hAnsi="Arial" w:cs="Arial"/>
        </w:rPr>
        <w:fldChar w:fldCharType="end"/>
      </w:r>
      <w:r w:rsidRPr="00DE4F5A">
        <w:rPr>
          <w:rFonts w:ascii="Arial" w:hAnsi="Arial" w:cs="Arial"/>
        </w:rPr>
        <w:t xml:space="preserve"> Autres :</w:t>
      </w:r>
      <w:r w:rsidR="00F817AB" w:rsidRPr="00DE4F5A">
        <w:rPr>
          <w:rFonts w:ascii="Arial" w:hAnsi="Arial" w:cs="Arial"/>
        </w:rPr>
        <w:t xml:space="preserve"> </w:t>
      </w:r>
    </w:p>
    <w:p w14:paraId="1EE3B979" w14:textId="767D6939" w:rsidR="005A15D8" w:rsidRDefault="00E366ED" w:rsidP="003008AE">
      <w:pPr>
        <w:spacing w:before="120" w:after="240" w:line="276" w:lineRule="auto"/>
        <w:jc w:val="both"/>
        <w:rPr>
          <w:rFonts w:ascii="Arial" w:hAnsi="Arial" w:cs="Arial"/>
        </w:rPr>
      </w:pPr>
      <w:proofErr w:type="gramStart"/>
      <w:r w:rsidRPr="00DE4F5A">
        <w:rPr>
          <w:rFonts w:ascii="Arial" w:hAnsi="Arial" w:cs="Arial"/>
        </w:rPr>
        <w:t>et</w:t>
      </w:r>
      <w:proofErr w:type="gramEnd"/>
      <w:r w:rsidRPr="00DE4F5A">
        <w:rPr>
          <w:rFonts w:ascii="Arial" w:hAnsi="Arial" w:cs="Arial"/>
        </w:rPr>
        <w:t xml:space="preserve"> conformément à leurs clauses</w:t>
      </w:r>
      <w:r w:rsidR="0092505F" w:rsidRPr="00DE4F5A">
        <w:rPr>
          <w:rFonts w:ascii="Arial" w:hAnsi="Arial" w:cs="Arial"/>
        </w:rPr>
        <w:t>,</w:t>
      </w:r>
    </w:p>
    <w:p w14:paraId="443AB65A" w14:textId="77777777" w:rsidR="005A15D8" w:rsidRDefault="005A15D8">
      <w:pPr>
        <w:suppressAutoHyphens w:val="0"/>
        <w:rPr>
          <w:rFonts w:ascii="Arial" w:hAnsi="Arial" w:cs="Arial"/>
        </w:rPr>
      </w:pPr>
      <w:r>
        <w:rPr>
          <w:rFonts w:ascii="Arial" w:hAnsi="Arial" w:cs="Arial"/>
        </w:rPr>
        <w:br w:type="page"/>
      </w:r>
    </w:p>
    <w:p w14:paraId="214F22A3" w14:textId="77777777" w:rsidR="00E366ED" w:rsidRPr="00DE4F5A" w:rsidRDefault="008E2A05" w:rsidP="003008AE">
      <w:pPr>
        <w:spacing w:after="120" w:line="276" w:lineRule="auto"/>
        <w:ind w:left="284"/>
        <w:jc w:val="both"/>
        <w:rPr>
          <w:rFonts w:ascii="Arial" w:hAnsi="Arial" w:cs="Arial"/>
        </w:rPr>
      </w:pPr>
      <w:r w:rsidRPr="00DE4F5A">
        <w:rPr>
          <w:rFonts w:ascii="Arial" w:hAnsi="Arial" w:cs="Arial"/>
        </w:rPr>
        <w:lastRenderedPageBreak/>
        <w:fldChar w:fldCharType="begin">
          <w:ffData>
            <w:name w:val=""/>
            <w:enabled/>
            <w:calcOnExit w:val="0"/>
            <w:checkBox>
              <w:size w:val="20"/>
              <w:default w:val="0"/>
            </w:checkBox>
          </w:ffData>
        </w:fldChar>
      </w:r>
      <w:r w:rsidRPr="00DE4F5A">
        <w:rPr>
          <w:rFonts w:ascii="Arial" w:hAnsi="Arial" w:cs="Arial"/>
        </w:rPr>
        <w:instrText xml:space="preserve"> FORMCHECKBOX </w:instrText>
      </w:r>
      <w:r w:rsidR="0074788E">
        <w:rPr>
          <w:rFonts w:ascii="Arial" w:hAnsi="Arial" w:cs="Arial"/>
        </w:rPr>
      </w:r>
      <w:r w:rsidR="0074788E">
        <w:rPr>
          <w:rFonts w:ascii="Arial" w:hAnsi="Arial" w:cs="Arial"/>
        </w:rPr>
        <w:fldChar w:fldCharType="separate"/>
      </w:r>
      <w:r w:rsidRPr="00DE4F5A">
        <w:rPr>
          <w:rFonts w:ascii="Arial" w:hAnsi="Arial" w:cs="Arial"/>
        </w:rPr>
        <w:fldChar w:fldCharType="end"/>
      </w:r>
      <w:r w:rsidR="00E366ED" w:rsidRPr="00DE4F5A">
        <w:rPr>
          <w:rFonts w:ascii="Arial" w:hAnsi="Arial" w:cs="Arial"/>
        </w:rPr>
        <w:t xml:space="preserve"> Le signataire</w:t>
      </w:r>
    </w:p>
    <w:p w14:paraId="73F08C39" w14:textId="77777777" w:rsidR="00E366ED" w:rsidRPr="00DE4F5A" w:rsidRDefault="008E2A05" w:rsidP="003008AE">
      <w:pPr>
        <w:spacing w:before="120" w:line="276" w:lineRule="auto"/>
        <w:ind w:left="851"/>
        <w:jc w:val="both"/>
        <w:rPr>
          <w:rFonts w:ascii="Arial" w:hAnsi="Arial" w:cs="Arial"/>
          <w:i/>
          <w:sz w:val="18"/>
          <w:szCs w:val="18"/>
        </w:rPr>
      </w:pPr>
      <w:r w:rsidRPr="00DE4F5A">
        <w:rPr>
          <w:rFonts w:ascii="Arial" w:hAnsi="Arial" w:cs="Arial"/>
        </w:rPr>
        <w:fldChar w:fldCharType="begin">
          <w:ffData>
            <w:name w:val=""/>
            <w:enabled/>
            <w:calcOnExit w:val="0"/>
            <w:checkBox>
              <w:size w:val="20"/>
              <w:default w:val="0"/>
            </w:checkBox>
          </w:ffData>
        </w:fldChar>
      </w:r>
      <w:r w:rsidRPr="00DE4F5A">
        <w:rPr>
          <w:rFonts w:ascii="Arial" w:hAnsi="Arial" w:cs="Arial"/>
        </w:rPr>
        <w:instrText xml:space="preserve"> FORMCHECKBOX </w:instrText>
      </w:r>
      <w:r w:rsidR="0074788E">
        <w:rPr>
          <w:rFonts w:ascii="Arial" w:hAnsi="Arial" w:cs="Arial"/>
        </w:rPr>
      </w:r>
      <w:r w:rsidR="0074788E">
        <w:rPr>
          <w:rFonts w:ascii="Arial" w:hAnsi="Arial" w:cs="Arial"/>
        </w:rPr>
        <w:fldChar w:fldCharType="separate"/>
      </w:r>
      <w:r w:rsidRPr="00DE4F5A">
        <w:rPr>
          <w:rFonts w:ascii="Arial" w:hAnsi="Arial" w:cs="Arial"/>
        </w:rPr>
        <w:fldChar w:fldCharType="end"/>
      </w:r>
      <w:r w:rsidR="00E366ED" w:rsidRPr="00DE4F5A">
        <w:rPr>
          <w:rFonts w:ascii="Arial" w:hAnsi="Arial" w:cs="Arial"/>
        </w:rPr>
        <w:t xml:space="preserve"> </w:t>
      </w:r>
      <w:proofErr w:type="gramStart"/>
      <w:r w:rsidR="00E366ED" w:rsidRPr="00DE4F5A">
        <w:rPr>
          <w:rFonts w:ascii="Arial" w:hAnsi="Arial" w:cs="Arial"/>
        </w:rPr>
        <w:t>s’engage</w:t>
      </w:r>
      <w:proofErr w:type="gramEnd"/>
      <w:r w:rsidR="00E366ED" w:rsidRPr="00DE4F5A">
        <w:rPr>
          <w:rFonts w:ascii="Arial" w:hAnsi="Arial" w:cs="Arial"/>
        </w:rPr>
        <w:t>, sur la base de son offre et pour son propre compte ;</w:t>
      </w:r>
    </w:p>
    <w:p w14:paraId="6E404BB5" w14:textId="77777777" w:rsidR="00E366ED" w:rsidRPr="00DE4F5A" w:rsidRDefault="00E366ED" w:rsidP="003008AE">
      <w:pPr>
        <w:pStyle w:val="En-tte"/>
        <w:tabs>
          <w:tab w:val="clear" w:pos="4536"/>
          <w:tab w:val="clear" w:pos="9072"/>
        </w:tabs>
        <w:spacing w:before="60" w:line="276" w:lineRule="auto"/>
        <w:ind w:left="1134"/>
        <w:jc w:val="both"/>
        <w:rPr>
          <w:rFonts w:ascii="Arial" w:hAnsi="Arial" w:cs="Arial"/>
          <w:sz w:val="16"/>
          <w:szCs w:val="16"/>
        </w:rPr>
      </w:pPr>
      <w:r w:rsidRPr="00DE4F5A">
        <w:rPr>
          <w:rFonts w:ascii="Arial" w:hAnsi="Arial" w:cs="Arial"/>
          <w:i/>
          <w:sz w:val="16"/>
          <w:szCs w:val="16"/>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tbl>
      <w:tblPr>
        <w:tblW w:w="9636" w:type="dxa"/>
        <w:tblInd w:w="959" w:type="dxa"/>
        <w:tblBorders>
          <w:top w:val="dashed" w:sz="4" w:space="0" w:color="auto"/>
          <w:bottom w:val="dashed" w:sz="4" w:space="0" w:color="auto"/>
          <w:insideH w:val="dashed" w:sz="4" w:space="0" w:color="auto"/>
          <w:insideV w:val="dashed" w:sz="4" w:space="0" w:color="auto"/>
        </w:tblBorders>
        <w:tblLayout w:type="fixed"/>
        <w:tblLook w:val="01E0" w:firstRow="1" w:lastRow="1" w:firstColumn="1" w:lastColumn="1" w:noHBand="0" w:noVBand="0"/>
      </w:tblPr>
      <w:tblGrid>
        <w:gridCol w:w="1593"/>
        <w:gridCol w:w="245"/>
        <w:gridCol w:w="1645"/>
        <w:gridCol w:w="1452"/>
        <w:gridCol w:w="1645"/>
        <w:gridCol w:w="3056"/>
      </w:tblGrid>
      <w:tr w:rsidR="005366B2" w:rsidRPr="00DE4F5A" w14:paraId="695E3894" w14:textId="77777777" w:rsidTr="001C7425">
        <w:tc>
          <w:tcPr>
            <w:tcW w:w="9634" w:type="dxa"/>
            <w:gridSpan w:val="6"/>
            <w:tcBorders>
              <w:top w:val="nil"/>
              <w:left w:val="nil"/>
              <w:bottom w:val="dashed" w:sz="4" w:space="0" w:color="auto"/>
              <w:right w:val="nil"/>
            </w:tcBorders>
            <w:vAlign w:val="bottom"/>
          </w:tcPr>
          <w:p w14:paraId="33A55943" w14:textId="77777777" w:rsidR="005366B2" w:rsidRPr="00DE4F5A" w:rsidRDefault="005366B2" w:rsidP="003008AE">
            <w:pPr>
              <w:tabs>
                <w:tab w:val="left" w:pos="709"/>
              </w:tabs>
              <w:spacing w:before="120" w:line="276" w:lineRule="auto"/>
              <w:rPr>
                <w:rFonts w:ascii="Arial" w:hAnsi="Arial" w:cs="Arial"/>
                <w:b/>
                <w:bCs/>
              </w:rPr>
            </w:pPr>
          </w:p>
        </w:tc>
      </w:tr>
      <w:tr w:rsidR="005366B2" w:rsidRPr="00DE4F5A" w14:paraId="3E2518DE" w14:textId="77777777" w:rsidTr="001C7425">
        <w:tc>
          <w:tcPr>
            <w:tcW w:w="9634" w:type="dxa"/>
            <w:gridSpan w:val="6"/>
            <w:tcBorders>
              <w:top w:val="dashed" w:sz="4" w:space="0" w:color="auto"/>
              <w:left w:val="nil"/>
              <w:bottom w:val="dashed" w:sz="4" w:space="0" w:color="auto"/>
              <w:right w:val="nil"/>
            </w:tcBorders>
            <w:vAlign w:val="bottom"/>
          </w:tcPr>
          <w:p w14:paraId="5EAD6C6A" w14:textId="77777777" w:rsidR="005366B2" w:rsidRPr="00DE4F5A" w:rsidRDefault="005366B2" w:rsidP="003008AE">
            <w:pPr>
              <w:tabs>
                <w:tab w:val="left" w:pos="709"/>
              </w:tabs>
              <w:spacing w:before="120" w:line="276" w:lineRule="auto"/>
              <w:rPr>
                <w:rFonts w:ascii="Arial" w:hAnsi="Arial" w:cs="Arial"/>
                <w:b/>
                <w:bCs/>
              </w:rPr>
            </w:pPr>
          </w:p>
        </w:tc>
      </w:tr>
      <w:tr w:rsidR="005366B2" w:rsidRPr="00DE4F5A" w14:paraId="63A69556" w14:textId="77777777" w:rsidTr="001C7425">
        <w:tc>
          <w:tcPr>
            <w:tcW w:w="1593" w:type="dxa"/>
            <w:tcBorders>
              <w:top w:val="dashed" w:sz="4" w:space="0" w:color="auto"/>
              <w:left w:val="nil"/>
              <w:bottom w:val="nil"/>
              <w:right w:val="nil"/>
            </w:tcBorders>
            <w:vAlign w:val="bottom"/>
          </w:tcPr>
          <w:p w14:paraId="3037C7E1" w14:textId="77777777" w:rsidR="005366B2" w:rsidRPr="00DE4F5A" w:rsidRDefault="005366B2" w:rsidP="003008AE">
            <w:pPr>
              <w:tabs>
                <w:tab w:val="left" w:pos="709"/>
              </w:tabs>
              <w:spacing w:before="120" w:line="276" w:lineRule="auto"/>
              <w:rPr>
                <w:rFonts w:ascii="Arial" w:hAnsi="Arial" w:cs="Arial"/>
              </w:rPr>
            </w:pPr>
            <w:r w:rsidRPr="00DE4F5A">
              <w:rPr>
                <w:rFonts w:ascii="Arial" w:hAnsi="Arial" w:cs="Arial"/>
              </w:rPr>
              <w:t>Courriel</w:t>
            </w:r>
            <w:r w:rsidR="00E21CBD" w:rsidRPr="00DE4F5A">
              <w:rPr>
                <w:rStyle w:val="Appelnotedebasdep"/>
                <w:rFonts w:ascii="Arial" w:hAnsi="Arial" w:cs="Arial"/>
              </w:rPr>
              <w:footnoteReference w:id="1"/>
            </w:r>
            <w:r w:rsidRPr="00DE4F5A">
              <w:rPr>
                <w:rFonts w:ascii="Arial" w:hAnsi="Arial" w:cs="Arial"/>
              </w:rPr>
              <w:t> :</w:t>
            </w:r>
          </w:p>
        </w:tc>
        <w:tc>
          <w:tcPr>
            <w:tcW w:w="8043" w:type="dxa"/>
            <w:gridSpan w:val="5"/>
            <w:tcBorders>
              <w:top w:val="dashed" w:sz="4" w:space="0" w:color="auto"/>
              <w:left w:val="nil"/>
              <w:bottom w:val="dashed" w:sz="4" w:space="0" w:color="auto"/>
              <w:right w:val="nil"/>
            </w:tcBorders>
            <w:vAlign w:val="bottom"/>
          </w:tcPr>
          <w:p w14:paraId="66FBC44C" w14:textId="77777777" w:rsidR="005366B2" w:rsidRPr="00DE4F5A" w:rsidRDefault="005366B2" w:rsidP="003008AE">
            <w:pPr>
              <w:tabs>
                <w:tab w:val="left" w:pos="709"/>
              </w:tabs>
              <w:spacing w:before="120" w:line="276" w:lineRule="auto"/>
              <w:rPr>
                <w:rFonts w:ascii="Arial" w:hAnsi="Arial" w:cs="Arial"/>
                <w:b/>
                <w:bCs/>
              </w:rPr>
            </w:pPr>
          </w:p>
        </w:tc>
      </w:tr>
      <w:tr w:rsidR="005366B2" w:rsidRPr="00DE4F5A" w14:paraId="2044A0A8" w14:textId="77777777" w:rsidTr="001C7425">
        <w:trPr>
          <w:gridAfter w:val="1"/>
          <w:wAfter w:w="3056" w:type="dxa"/>
        </w:trPr>
        <w:tc>
          <w:tcPr>
            <w:tcW w:w="1838" w:type="dxa"/>
            <w:gridSpan w:val="2"/>
            <w:tcBorders>
              <w:top w:val="nil"/>
              <w:left w:val="nil"/>
              <w:bottom w:val="nil"/>
              <w:right w:val="nil"/>
            </w:tcBorders>
            <w:vAlign w:val="bottom"/>
          </w:tcPr>
          <w:p w14:paraId="08BBFC81" w14:textId="77777777" w:rsidR="005366B2" w:rsidRPr="00DE4F5A" w:rsidRDefault="005366B2" w:rsidP="003008AE">
            <w:pPr>
              <w:tabs>
                <w:tab w:val="left" w:pos="709"/>
              </w:tabs>
              <w:spacing w:before="120" w:line="276" w:lineRule="auto"/>
              <w:rPr>
                <w:rFonts w:ascii="Arial" w:hAnsi="Arial" w:cs="Arial"/>
              </w:rPr>
            </w:pPr>
            <w:r w:rsidRPr="00DE4F5A">
              <w:rPr>
                <w:rFonts w:ascii="Arial" w:hAnsi="Arial" w:cs="Arial"/>
              </w:rPr>
              <w:t>Téléphone :</w:t>
            </w:r>
          </w:p>
        </w:tc>
        <w:tc>
          <w:tcPr>
            <w:tcW w:w="1645" w:type="dxa"/>
            <w:tcBorders>
              <w:top w:val="dashed" w:sz="4" w:space="0" w:color="auto"/>
              <w:left w:val="nil"/>
              <w:bottom w:val="dashed" w:sz="4" w:space="0" w:color="auto"/>
              <w:right w:val="nil"/>
            </w:tcBorders>
            <w:vAlign w:val="bottom"/>
          </w:tcPr>
          <w:p w14:paraId="2ED2A8CC" w14:textId="77777777" w:rsidR="005366B2" w:rsidRPr="00DE4F5A" w:rsidRDefault="005366B2" w:rsidP="003008AE">
            <w:pPr>
              <w:tabs>
                <w:tab w:val="left" w:pos="709"/>
              </w:tabs>
              <w:spacing w:before="120" w:line="276" w:lineRule="auto"/>
              <w:rPr>
                <w:rFonts w:ascii="Arial" w:hAnsi="Arial" w:cs="Arial"/>
                <w:b/>
                <w:bCs/>
              </w:rPr>
            </w:pPr>
          </w:p>
        </w:tc>
        <w:tc>
          <w:tcPr>
            <w:tcW w:w="1452" w:type="dxa"/>
            <w:tcBorders>
              <w:top w:val="dashed" w:sz="4" w:space="0" w:color="auto"/>
              <w:left w:val="nil"/>
              <w:bottom w:val="nil"/>
              <w:right w:val="nil"/>
            </w:tcBorders>
            <w:vAlign w:val="bottom"/>
          </w:tcPr>
          <w:p w14:paraId="62A25BF8" w14:textId="77777777" w:rsidR="005366B2" w:rsidRPr="00DE4F5A" w:rsidRDefault="005366B2" w:rsidP="003008AE">
            <w:pPr>
              <w:tabs>
                <w:tab w:val="left" w:pos="709"/>
              </w:tabs>
              <w:spacing w:before="120" w:line="276" w:lineRule="auto"/>
              <w:jc w:val="right"/>
              <w:rPr>
                <w:rFonts w:ascii="Arial" w:hAnsi="Arial" w:cs="Arial"/>
              </w:rPr>
            </w:pPr>
            <w:r w:rsidRPr="00DE4F5A">
              <w:rPr>
                <w:rFonts w:ascii="Arial" w:hAnsi="Arial" w:cs="Arial"/>
              </w:rPr>
              <w:t>Télécopie :</w:t>
            </w:r>
          </w:p>
        </w:tc>
        <w:tc>
          <w:tcPr>
            <w:tcW w:w="1645" w:type="dxa"/>
            <w:tcBorders>
              <w:top w:val="dashed" w:sz="4" w:space="0" w:color="auto"/>
              <w:left w:val="nil"/>
              <w:bottom w:val="dashed" w:sz="4" w:space="0" w:color="auto"/>
              <w:right w:val="nil"/>
            </w:tcBorders>
            <w:vAlign w:val="bottom"/>
          </w:tcPr>
          <w:p w14:paraId="09AF2C56" w14:textId="77777777" w:rsidR="005366B2" w:rsidRPr="00DE4F5A" w:rsidRDefault="005366B2" w:rsidP="003008AE">
            <w:pPr>
              <w:tabs>
                <w:tab w:val="left" w:pos="709"/>
              </w:tabs>
              <w:spacing w:before="120" w:line="276" w:lineRule="auto"/>
              <w:rPr>
                <w:rFonts w:ascii="Arial" w:hAnsi="Arial" w:cs="Arial"/>
                <w:b/>
                <w:bCs/>
              </w:rPr>
            </w:pPr>
          </w:p>
        </w:tc>
      </w:tr>
    </w:tbl>
    <w:p w14:paraId="03D41677" w14:textId="77777777" w:rsidR="005366B2" w:rsidRPr="00DE4F5A" w:rsidRDefault="005366B2" w:rsidP="003008AE">
      <w:pPr>
        <w:spacing w:line="276" w:lineRule="auto"/>
        <w:rPr>
          <w:rFonts w:ascii="Arial" w:hAnsi="Arial" w:cs="Arial"/>
          <w:sz w:val="16"/>
          <w:szCs w:val="16"/>
        </w:rPr>
      </w:pPr>
    </w:p>
    <w:tbl>
      <w:tblPr>
        <w:tblW w:w="6932" w:type="dxa"/>
        <w:tblInd w:w="959"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350"/>
        <w:gridCol w:w="350"/>
        <w:gridCol w:w="350"/>
        <w:gridCol w:w="236"/>
        <w:gridCol w:w="350"/>
        <w:gridCol w:w="350"/>
        <w:gridCol w:w="350"/>
        <w:gridCol w:w="236"/>
        <w:gridCol w:w="350"/>
        <w:gridCol w:w="350"/>
        <w:gridCol w:w="350"/>
        <w:gridCol w:w="284"/>
        <w:gridCol w:w="350"/>
        <w:gridCol w:w="350"/>
        <w:gridCol w:w="350"/>
        <w:gridCol w:w="350"/>
        <w:gridCol w:w="350"/>
      </w:tblGrid>
      <w:tr w:rsidR="005366B2" w:rsidRPr="00DE4F5A" w14:paraId="46DAE13B" w14:textId="77777777">
        <w:tc>
          <w:tcPr>
            <w:tcW w:w="1276" w:type="dxa"/>
            <w:tcBorders>
              <w:top w:val="nil"/>
              <w:left w:val="nil"/>
              <w:bottom w:val="nil"/>
              <w:right w:val="single" w:sz="4" w:space="0" w:color="auto"/>
            </w:tcBorders>
            <w:vAlign w:val="bottom"/>
          </w:tcPr>
          <w:p w14:paraId="7A6E8701" w14:textId="77777777" w:rsidR="005366B2" w:rsidRPr="00DE4F5A" w:rsidRDefault="005366B2" w:rsidP="003008AE">
            <w:pPr>
              <w:spacing w:line="276" w:lineRule="auto"/>
              <w:rPr>
                <w:rFonts w:ascii="Arial" w:hAnsi="Arial" w:cs="Arial"/>
              </w:rPr>
            </w:pPr>
            <w:r w:rsidRPr="00DE4F5A">
              <w:rPr>
                <w:rFonts w:ascii="Arial" w:hAnsi="Arial" w:cs="Arial"/>
              </w:rPr>
              <w:t>N° SIRET :</w:t>
            </w:r>
          </w:p>
        </w:tc>
        <w:tc>
          <w:tcPr>
            <w:tcW w:w="350" w:type="dxa"/>
            <w:tcBorders>
              <w:top w:val="nil"/>
              <w:left w:val="single" w:sz="4" w:space="0" w:color="auto"/>
              <w:bottom w:val="single" w:sz="4" w:space="0" w:color="auto"/>
              <w:right w:val="single" w:sz="4" w:space="0" w:color="auto"/>
            </w:tcBorders>
            <w:vAlign w:val="bottom"/>
          </w:tcPr>
          <w:p w14:paraId="7D3E1EE8" w14:textId="77777777" w:rsidR="005366B2" w:rsidRPr="00DE4F5A" w:rsidRDefault="005366B2" w:rsidP="003008AE">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14:paraId="533499B3" w14:textId="77777777" w:rsidR="005366B2" w:rsidRPr="00DE4F5A" w:rsidRDefault="005366B2" w:rsidP="003008AE">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14:paraId="23F945C4" w14:textId="77777777" w:rsidR="005366B2" w:rsidRPr="00DE4F5A" w:rsidRDefault="005366B2" w:rsidP="003008AE">
            <w:pPr>
              <w:tabs>
                <w:tab w:val="left" w:pos="432"/>
              </w:tabs>
              <w:spacing w:line="276" w:lineRule="auto"/>
              <w:jc w:val="center"/>
              <w:rPr>
                <w:rFonts w:ascii="Arial" w:hAnsi="Arial" w:cs="Arial"/>
                <w:b/>
                <w:bCs/>
              </w:rPr>
            </w:pPr>
          </w:p>
        </w:tc>
        <w:tc>
          <w:tcPr>
            <w:tcW w:w="236" w:type="dxa"/>
            <w:tcBorders>
              <w:top w:val="nil"/>
              <w:left w:val="single" w:sz="4" w:space="0" w:color="auto"/>
              <w:bottom w:val="nil"/>
              <w:right w:val="single" w:sz="4" w:space="0" w:color="auto"/>
            </w:tcBorders>
            <w:vAlign w:val="bottom"/>
          </w:tcPr>
          <w:p w14:paraId="2CF62C99" w14:textId="77777777" w:rsidR="005366B2" w:rsidRPr="00DE4F5A" w:rsidRDefault="005366B2" w:rsidP="003008AE">
            <w:pPr>
              <w:tabs>
                <w:tab w:val="left" w:pos="432"/>
              </w:tabs>
              <w:spacing w:line="276" w:lineRule="auto"/>
              <w:jc w:val="center"/>
              <w:rPr>
                <w:rFonts w:ascii="Arial" w:hAnsi="Arial" w:cs="Arial"/>
              </w:rPr>
            </w:pPr>
          </w:p>
        </w:tc>
        <w:tc>
          <w:tcPr>
            <w:tcW w:w="350" w:type="dxa"/>
            <w:tcBorders>
              <w:top w:val="nil"/>
              <w:left w:val="single" w:sz="4" w:space="0" w:color="auto"/>
              <w:bottom w:val="single" w:sz="4" w:space="0" w:color="auto"/>
              <w:right w:val="single" w:sz="4" w:space="0" w:color="auto"/>
            </w:tcBorders>
            <w:vAlign w:val="bottom"/>
          </w:tcPr>
          <w:p w14:paraId="7B19AC7D" w14:textId="77777777" w:rsidR="005366B2" w:rsidRPr="00DE4F5A" w:rsidRDefault="005366B2" w:rsidP="003008AE">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14:paraId="22FB3F7B" w14:textId="77777777" w:rsidR="005366B2" w:rsidRPr="00DE4F5A" w:rsidRDefault="005366B2" w:rsidP="003008AE">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14:paraId="1BBF2621" w14:textId="77777777" w:rsidR="005366B2" w:rsidRPr="00DE4F5A" w:rsidRDefault="005366B2" w:rsidP="003008AE">
            <w:pPr>
              <w:tabs>
                <w:tab w:val="left" w:pos="432"/>
              </w:tabs>
              <w:spacing w:line="276" w:lineRule="auto"/>
              <w:jc w:val="center"/>
              <w:rPr>
                <w:rFonts w:ascii="Arial" w:hAnsi="Arial" w:cs="Arial"/>
                <w:b/>
                <w:bCs/>
              </w:rPr>
            </w:pPr>
          </w:p>
        </w:tc>
        <w:tc>
          <w:tcPr>
            <w:tcW w:w="236" w:type="dxa"/>
            <w:tcBorders>
              <w:top w:val="nil"/>
              <w:left w:val="single" w:sz="4" w:space="0" w:color="auto"/>
              <w:bottom w:val="nil"/>
              <w:right w:val="single" w:sz="4" w:space="0" w:color="auto"/>
            </w:tcBorders>
            <w:vAlign w:val="bottom"/>
          </w:tcPr>
          <w:p w14:paraId="0F268EAB" w14:textId="77777777" w:rsidR="005366B2" w:rsidRPr="00DE4F5A" w:rsidRDefault="005366B2" w:rsidP="003008AE">
            <w:pPr>
              <w:tabs>
                <w:tab w:val="left" w:pos="432"/>
              </w:tabs>
              <w:spacing w:line="276" w:lineRule="auto"/>
              <w:jc w:val="center"/>
              <w:rPr>
                <w:rFonts w:ascii="Arial" w:hAnsi="Arial" w:cs="Arial"/>
              </w:rPr>
            </w:pPr>
          </w:p>
        </w:tc>
        <w:tc>
          <w:tcPr>
            <w:tcW w:w="350" w:type="dxa"/>
            <w:tcBorders>
              <w:top w:val="nil"/>
              <w:left w:val="single" w:sz="4" w:space="0" w:color="auto"/>
              <w:bottom w:val="single" w:sz="4" w:space="0" w:color="auto"/>
              <w:right w:val="single" w:sz="4" w:space="0" w:color="auto"/>
            </w:tcBorders>
            <w:vAlign w:val="bottom"/>
          </w:tcPr>
          <w:p w14:paraId="553BDEF5" w14:textId="77777777" w:rsidR="005366B2" w:rsidRPr="00DE4F5A" w:rsidRDefault="005366B2" w:rsidP="003008AE">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14:paraId="74E5369E" w14:textId="77777777" w:rsidR="005366B2" w:rsidRPr="00DE4F5A" w:rsidRDefault="005366B2" w:rsidP="003008AE">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14:paraId="186D2E88" w14:textId="77777777" w:rsidR="005366B2" w:rsidRPr="00DE4F5A" w:rsidRDefault="005366B2" w:rsidP="003008AE">
            <w:pPr>
              <w:tabs>
                <w:tab w:val="left" w:pos="432"/>
              </w:tabs>
              <w:spacing w:line="276" w:lineRule="auto"/>
              <w:jc w:val="center"/>
              <w:rPr>
                <w:rFonts w:ascii="Arial" w:hAnsi="Arial" w:cs="Arial"/>
                <w:b/>
                <w:bCs/>
              </w:rPr>
            </w:pPr>
          </w:p>
        </w:tc>
        <w:tc>
          <w:tcPr>
            <w:tcW w:w="284" w:type="dxa"/>
            <w:tcBorders>
              <w:top w:val="nil"/>
              <w:left w:val="single" w:sz="4" w:space="0" w:color="auto"/>
              <w:bottom w:val="nil"/>
              <w:right w:val="single" w:sz="4" w:space="0" w:color="auto"/>
            </w:tcBorders>
            <w:vAlign w:val="bottom"/>
          </w:tcPr>
          <w:p w14:paraId="2F9ED6DF" w14:textId="77777777" w:rsidR="005366B2" w:rsidRPr="00DE4F5A" w:rsidRDefault="005366B2" w:rsidP="003008AE">
            <w:pPr>
              <w:tabs>
                <w:tab w:val="left" w:pos="432"/>
              </w:tabs>
              <w:spacing w:line="276" w:lineRule="auto"/>
              <w:jc w:val="center"/>
              <w:rPr>
                <w:rFonts w:ascii="Arial" w:hAnsi="Arial" w:cs="Arial"/>
              </w:rPr>
            </w:pPr>
          </w:p>
        </w:tc>
        <w:tc>
          <w:tcPr>
            <w:tcW w:w="350" w:type="dxa"/>
            <w:tcBorders>
              <w:top w:val="nil"/>
              <w:left w:val="single" w:sz="4" w:space="0" w:color="auto"/>
              <w:bottom w:val="single" w:sz="4" w:space="0" w:color="auto"/>
              <w:right w:val="single" w:sz="4" w:space="0" w:color="auto"/>
            </w:tcBorders>
            <w:vAlign w:val="bottom"/>
          </w:tcPr>
          <w:p w14:paraId="7BA5FD14" w14:textId="77777777" w:rsidR="005366B2" w:rsidRPr="00DE4F5A" w:rsidRDefault="005366B2" w:rsidP="003008AE">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14:paraId="29EAE0D4" w14:textId="77777777" w:rsidR="005366B2" w:rsidRPr="00DE4F5A" w:rsidRDefault="005366B2" w:rsidP="003008AE">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14:paraId="32BFE288" w14:textId="77777777" w:rsidR="005366B2" w:rsidRPr="00DE4F5A" w:rsidRDefault="005366B2" w:rsidP="003008AE">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14:paraId="06625A1F" w14:textId="77777777" w:rsidR="005366B2" w:rsidRPr="00DE4F5A" w:rsidRDefault="005366B2" w:rsidP="003008AE">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14:paraId="0627FB28" w14:textId="77777777" w:rsidR="005366B2" w:rsidRPr="00DE4F5A" w:rsidRDefault="005366B2" w:rsidP="003008AE">
            <w:pPr>
              <w:tabs>
                <w:tab w:val="left" w:pos="432"/>
              </w:tabs>
              <w:spacing w:line="276" w:lineRule="auto"/>
              <w:jc w:val="center"/>
              <w:rPr>
                <w:rFonts w:ascii="Arial" w:hAnsi="Arial" w:cs="Arial"/>
                <w:b/>
                <w:bCs/>
              </w:rPr>
            </w:pPr>
          </w:p>
        </w:tc>
      </w:tr>
    </w:tbl>
    <w:p w14:paraId="55FF7B02" w14:textId="77777777" w:rsidR="00E366ED" w:rsidRPr="00DE4F5A" w:rsidRDefault="008E2A05" w:rsidP="003008AE">
      <w:pPr>
        <w:spacing w:before="360" w:line="276" w:lineRule="auto"/>
        <w:ind w:left="851"/>
        <w:jc w:val="both"/>
        <w:rPr>
          <w:rFonts w:ascii="Arial" w:hAnsi="Arial" w:cs="Arial"/>
          <w:i/>
          <w:sz w:val="18"/>
          <w:szCs w:val="18"/>
        </w:rPr>
      </w:pPr>
      <w:r w:rsidRPr="00DE4F5A">
        <w:rPr>
          <w:rFonts w:ascii="Arial" w:hAnsi="Arial" w:cs="Arial"/>
        </w:rPr>
        <w:fldChar w:fldCharType="begin">
          <w:ffData>
            <w:name w:val=""/>
            <w:enabled/>
            <w:calcOnExit w:val="0"/>
            <w:checkBox>
              <w:size w:val="20"/>
              <w:default w:val="0"/>
            </w:checkBox>
          </w:ffData>
        </w:fldChar>
      </w:r>
      <w:r w:rsidRPr="00DE4F5A">
        <w:rPr>
          <w:rFonts w:ascii="Arial" w:hAnsi="Arial" w:cs="Arial"/>
        </w:rPr>
        <w:instrText xml:space="preserve"> FORMCHECKBOX </w:instrText>
      </w:r>
      <w:r w:rsidR="0074788E">
        <w:rPr>
          <w:rFonts w:ascii="Arial" w:hAnsi="Arial" w:cs="Arial"/>
        </w:rPr>
      </w:r>
      <w:r w:rsidR="0074788E">
        <w:rPr>
          <w:rFonts w:ascii="Arial" w:hAnsi="Arial" w:cs="Arial"/>
        </w:rPr>
        <w:fldChar w:fldCharType="separate"/>
      </w:r>
      <w:r w:rsidRPr="00DE4F5A">
        <w:rPr>
          <w:rFonts w:ascii="Arial" w:hAnsi="Arial" w:cs="Arial"/>
        </w:rPr>
        <w:fldChar w:fldCharType="end"/>
      </w:r>
      <w:r w:rsidR="00E366ED" w:rsidRPr="00DE4F5A">
        <w:rPr>
          <w:rFonts w:ascii="Arial" w:hAnsi="Arial" w:cs="Arial"/>
        </w:rPr>
        <w:t xml:space="preserve"> </w:t>
      </w:r>
      <w:proofErr w:type="gramStart"/>
      <w:r w:rsidR="00E366ED" w:rsidRPr="00DE4F5A">
        <w:rPr>
          <w:rFonts w:ascii="Arial" w:hAnsi="Arial" w:cs="Arial"/>
        </w:rPr>
        <w:t>engage</w:t>
      </w:r>
      <w:proofErr w:type="gramEnd"/>
      <w:r w:rsidR="00E366ED" w:rsidRPr="00DE4F5A">
        <w:rPr>
          <w:rFonts w:ascii="Arial" w:hAnsi="Arial" w:cs="Arial"/>
        </w:rPr>
        <w:t xml:space="preserve"> la société </w:t>
      </w:r>
      <w:r w:rsidR="00B167FC" w:rsidRPr="00DE4F5A">
        <w:rPr>
          <w:rFonts w:ascii="Arial" w:hAnsi="Arial" w:cs="Arial"/>
          <w:u w:val="dash"/>
        </w:rPr>
        <w:t>………………………………..</w:t>
      </w:r>
      <w:r w:rsidR="00E366ED" w:rsidRPr="00DE4F5A">
        <w:rPr>
          <w:rFonts w:ascii="Arial" w:hAnsi="Arial" w:cs="Arial"/>
        </w:rPr>
        <w:t xml:space="preserve"> </w:t>
      </w:r>
      <w:proofErr w:type="gramStart"/>
      <w:r w:rsidR="00E366ED" w:rsidRPr="00DE4F5A">
        <w:rPr>
          <w:rFonts w:ascii="Arial" w:hAnsi="Arial" w:cs="Arial"/>
        </w:rPr>
        <w:t>sur</w:t>
      </w:r>
      <w:proofErr w:type="gramEnd"/>
      <w:r w:rsidR="00E366ED" w:rsidRPr="00DE4F5A">
        <w:rPr>
          <w:rFonts w:ascii="Arial" w:hAnsi="Arial" w:cs="Arial"/>
        </w:rPr>
        <w:t xml:space="preserve"> la base de son offre ;</w:t>
      </w:r>
    </w:p>
    <w:p w14:paraId="451EEF1E" w14:textId="77777777" w:rsidR="00E366ED" w:rsidRPr="00DE4F5A" w:rsidRDefault="00E366ED" w:rsidP="003008AE">
      <w:pPr>
        <w:pStyle w:val="En-tte"/>
        <w:tabs>
          <w:tab w:val="clear" w:pos="4536"/>
          <w:tab w:val="clear" w:pos="9072"/>
        </w:tabs>
        <w:spacing w:before="60" w:line="276" w:lineRule="auto"/>
        <w:ind w:left="1134"/>
        <w:jc w:val="both"/>
        <w:rPr>
          <w:rFonts w:ascii="Arial" w:hAnsi="Arial" w:cs="Arial"/>
          <w:sz w:val="16"/>
          <w:szCs w:val="16"/>
        </w:rPr>
      </w:pPr>
      <w:r w:rsidRPr="00DE4F5A">
        <w:rPr>
          <w:rFonts w:ascii="Arial" w:hAnsi="Arial" w:cs="Arial"/>
          <w:i/>
          <w:sz w:val="16"/>
          <w:szCs w:val="16"/>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tbl>
      <w:tblPr>
        <w:tblW w:w="9778" w:type="dxa"/>
        <w:tblInd w:w="959" w:type="dxa"/>
        <w:tblBorders>
          <w:top w:val="dashed" w:sz="4" w:space="0" w:color="auto"/>
          <w:bottom w:val="dashed" w:sz="4" w:space="0" w:color="auto"/>
          <w:insideH w:val="dashed" w:sz="4" w:space="0" w:color="auto"/>
          <w:insideV w:val="dashed" w:sz="4" w:space="0" w:color="auto"/>
        </w:tblBorders>
        <w:tblLayout w:type="fixed"/>
        <w:tblLook w:val="01E0" w:firstRow="1" w:lastRow="1" w:firstColumn="1" w:lastColumn="1" w:noHBand="0" w:noVBand="0"/>
      </w:tblPr>
      <w:tblGrid>
        <w:gridCol w:w="1735"/>
        <w:gridCol w:w="245"/>
        <w:gridCol w:w="1645"/>
        <w:gridCol w:w="1452"/>
        <w:gridCol w:w="1645"/>
        <w:gridCol w:w="3056"/>
      </w:tblGrid>
      <w:tr w:rsidR="005366B2" w:rsidRPr="00DE4F5A" w14:paraId="6EB0556F" w14:textId="77777777" w:rsidTr="001C7425">
        <w:tc>
          <w:tcPr>
            <w:tcW w:w="9776" w:type="dxa"/>
            <w:gridSpan w:val="6"/>
            <w:tcBorders>
              <w:top w:val="nil"/>
              <w:left w:val="nil"/>
              <w:bottom w:val="dashed" w:sz="4" w:space="0" w:color="auto"/>
              <w:right w:val="nil"/>
            </w:tcBorders>
            <w:vAlign w:val="bottom"/>
          </w:tcPr>
          <w:p w14:paraId="4EC8213F" w14:textId="77777777" w:rsidR="005366B2" w:rsidRPr="00DE4F5A" w:rsidRDefault="005366B2" w:rsidP="003008AE">
            <w:pPr>
              <w:tabs>
                <w:tab w:val="left" w:pos="709"/>
              </w:tabs>
              <w:spacing w:before="120" w:line="276" w:lineRule="auto"/>
              <w:rPr>
                <w:rFonts w:ascii="Arial" w:hAnsi="Arial" w:cs="Arial"/>
                <w:b/>
                <w:bCs/>
              </w:rPr>
            </w:pPr>
          </w:p>
        </w:tc>
      </w:tr>
      <w:tr w:rsidR="005366B2" w:rsidRPr="00DE4F5A" w14:paraId="5D4CE1FA" w14:textId="77777777" w:rsidTr="001C7425">
        <w:tc>
          <w:tcPr>
            <w:tcW w:w="9776" w:type="dxa"/>
            <w:gridSpan w:val="6"/>
            <w:tcBorders>
              <w:top w:val="dashed" w:sz="4" w:space="0" w:color="auto"/>
              <w:left w:val="nil"/>
              <w:bottom w:val="dashed" w:sz="4" w:space="0" w:color="auto"/>
              <w:right w:val="nil"/>
            </w:tcBorders>
            <w:vAlign w:val="bottom"/>
          </w:tcPr>
          <w:p w14:paraId="7DCA8492" w14:textId="77777777" w:rsidR="005366B2" w:rsidRPr="00DE4F5A" w:rsidRDefault="005366B2" w:rsidP="003008AE">
            <w:pPr>
              <w:tabs>
                <w:tab w:val="left" w:pos="709"/>
              </w:tabs>
              <w:spacing w:before="120" w:line="276" w:lineRule="auto"/>
              <w:rPr>
                <w:rFonts w:ascii="Arial" w:hAnsi="Arial" w:cs="Arial"/>
                <w:b/>
                <w:bCs/>
              </w:rPr>
            </w:pPr>
          </w:p>
        </w:tc>
      </w:tr>
      <w:tr w:rsidR="005366B2" w:rsidRPr="00DE4F5A" w14:paraId="7853822B" w14:textId="77777777" w:rsidTr="001C7425">
        <w:tc>
          <w:tcPr>
            <w:tcW w:w="1735" w:type="dxa"/>
            <w:tcBorders>
              <w:top w:val="dashed" w:sz="4" w:space="0" w:color="auto"/>
              <w:left w:val="nil"/>
              <w:bottom w:val="nil"/>
              <w:right w:val="nil"/>
            </w:tcBorders>
            <w:vAlign w:val="bottom"/>
          </w:tcPr>
          <w:p w14:paraId="69862748" w14:textId="77777777" w:rsidR="005366B2" w:rsidRPr="00DE4F5A" w:rsidRDefault="005366B2" w:rsidP="003008AE">
            <w:pPr>
              <w:tabs>
                <w:tab w:val="left" w:pos="709"/>
              </w:tabs>
              <w:spacing w:before="120" w:line="276" w:lineRule="auto"/>
              <w:rPr>
                <w:rFonts w:ascii="Arial" w:hAnsi="Arial" w:cs="Arial"/>
              </w:rPr>
            </w:pPr>
            <w:r w:rsidRPr="00DE4F5A">
              <w:rPr>
                <w:rFonts w:ascii="Arial" w:hAnsi="Arial" w:cs="Arial"/>
              </w:rPr>
              <w:t>Courriel</w:t>
            </w:r>
            <w:r w:rsidR="00E21CBD" w:rsidRPr="00DE4F5A">
              <w:rPr>
                <w:rFonts w:ascii="Arial" w:hAnsi="Arial" w:cs="Arial"/>
                <w:vertAlign w:val="superscript"/>
              </w:rPr>
              <w:t>2</w:t>
            </w:r>
            <w:r w:rsidRPr="00DE4F5A">
              <w:rPr>
                <w:rFonts w:ascii="Arial" w:hAnsi="Arial" w:cs="Arial"/>
              </w:rPr>
              <w:t> :</w:t>
            </w:r>
          </w:p>
        </w:tc>
        <w:tc>
          <w:tcPr>
            <w:tcW w:w="8043" w:type="dxa"/>
            <w:gridSpan w:val="5"/>
            <w:tcBorders>
              <w:top w:val="dashed" w:sz="4" w:space="0" w:color="auto"/>
              <w:left w:val="nil"/>
              <w:bottom w:val="dashed" w:sz="4" w:space="0" w:color="auto"/>
              <w:right w:val="nil"/>
            </w:tcBorders>
            <w:vAlign w:val="bottom"/>
          </w:tcPr>
          <w:p w14:paraId="5A9DF1D6" w14:textId="77777777" w:rsidR="005366B2" w:rsidRPr="00DE4F5A" w:rsidRDefault="005366B2" w:rsidP="003008AE">
            <w:pPr>
              <w:tabs>
                <w:tab w:val="left" w:pos="709"/>
              </w:tabs>
              <w:spacing w:before="120" w:line="276" w:lineRule="auto"/>
              <w:rPr>
                <w:rFonts w:ascii="Arial" w:hAnsi="Arial" w:cs="Arial"/>
                <w:b/>
                <w:bCs/>
              </w:rPr>
            </w:pPr>
          </w:p>
        </w:tc>
      </w:tr>
      <w:tr w:rsidR="005366B2" w:rsidRPr="00DE4F5A" w14:paraId="1335D732" w14:textId="77777777" w:rsidTr="001C7425">
        <w:trPr>
          <w:gridAfter w:val="1"/>
          <w:wAfter w:w="3056" w:type="dxa"/>
        </w:trPr>
        <w:tc>
          <w:tcPr>
            <w:tcW w:w="1980" w:type="dxa"/>
            <w:gridSpan w:val="2"/>
            <w:tcBorders>
              <w:top w:val="nil"/>
              <w:left w:val="nil"/>
              <w:bottom w:val="nil"/>
              <w:right w:val="nil"/>
            </w:tcBorders>
            <w:vAlign w:val="bottom"/>
          </w:tcPr>
          <w:p w14:paraId="36B5AD3F" w14:textId="77777777" w:rsidR="005366B2" w:rsidRPr="00DE4F5A" w:rsidRDefault="005366B2" w:rsidP="003008AE">
            <w:pPr>
              <w:tabs>
                <w:tab w:val="left" w:pos="709"/>
              </w:tabs>
              <w:spacing w:before="120" w:line="276" w:lineRule="auto"/>
              <w:rPr>
                <w:rFonts w:ascii="Arial" w:hAnsi="Arial" w:cs="Arial"/>
              </w:rPr>
            </w:pPr>
            <w:r w:rsidRPr="00DE4F5A">
              <w:rPr>
                <w:rFonts w:ascii="Arial" w:hAnsi="Arial" w:cs="Arial"/>
              </w:rPr>
              <w:t>Téléphone :</w:t>
            </w:r>
          </w:p>
        </w:tc>
        <w:tc>
          <w:tcPr>
            <w:tcW w:w="1645" w:type="dxa"/>
            <w:tcBorders>
              <w:top w:val="dashed" w:sz="4" w:space="0" w:color="auto"/>
              <w:left w:val="nil"/>
              <w:bottom w:val="dashed" w:sz="4" w:space="0" w:color="auto"/>
              <w:right w:val="nil"/>
            </w:tcBorders>
            <w:vAlign w:val="bottom"/>
          </w:tcPr>
          <w:p w14:paraId="72C42D04" w14:textId="77777777" w:rsidR="005366B2" w:rsidRPr="00DE4F5A" w:rsidRDefault="005366B2" w:rsidP="003008AE">
            <w:pPr>
              <w:tabs>
                <w:tab w:val="left" w:pos="709"/>
              </w:tabs>
              <w:spacing w:before="120" w:line="276" w:lineRule="auto"/>
              <w:rPr>
                <w:rFonts w:ascii="Arial" w:hAnsi="Arial" w:cs="Arial"/>
                <w:b/>
                <w:bCs/>
              </w:rPr>
            </w:pPr>
          </w:p>
        </w:tc>
        <w:tc>
          <w:tcPr>
            <w:tcW w:w="1452" w:type="dxa"/>
            <w:tcBorders>
              <w:top w:val="dashed" w:sz="4" w:space="0" w:color="auto"/>
              <w:left w:val="nil"/>
              <w:bottom w:val="nil"/>
              <w:right w:val="nil"/>
            </w:tcBorders>
            <w:vAlign w:val="bottom"/>
          </w:tcPr>
          <w:p w14:paraId="6AFFD834" w14:textId="77777777" w:rsidR="005366B2" w:rsidRPr="00DE4F5A" w:rsidRDefault="005366B2" w:rsidP="003008AE">
            <w:pPr>
              <w:tabs>
                <w:tab w:val="left" w:pos="709"/>
              </w:tabs>
              <w:spacing w:before="120" w:line="276" w:lineRule="auto"/>
              <w:jc w:val="right"/>
              <w:rPr>
                <w:rFonts w:ascii="Arial" w:hAnsi="Arial" w:cs="Arial"/>
              </w:rPr>
            </w:pPr>
            <w:r w:rsidRPr="00DE4F5A">
              <w:rPr>
                <w:rFonts w:ascii="Arial" w:hAnsi="Arial" w:cs="Arial"/>
              </w:rPr>
              <w:t>Télécopie :</w:t>
            </w:r>
          </w:p>
        </w:tc>
        <w:tc>
          <w:tcPr>
            <w:tcW w:w="1645" w:type="dxa"/>
            <w:tcBorders>
              <w:top w:val="dashed" w:sz="4" w:space="0" w:color="auto"/>
              <w:left w:val="nil"/>
              <w:bottom w:val="dashed" w:sz="4" w:space="0" w:color="auto"/>
              <w:right w:val="nil"/>
            </w:tcBorders>
            <w:vAlign w:val="bottom"/>
          </w:tcPr>
          <w:p w14:paraId="74163681" w14:textId="77777777" w:rsidR="005366B2" w:rsidRPr="00DE4F5A" w:rsidRDefault="005366B2" w:rsidP="003008AE">
            <w:pPr>
              <w:tabs>
                <w:tab w:val="left" w:pos="709"/>
              </w:tabs>
              <w:spacing w:before="120" w:line="276" w:lineRule="auto"/>
              <w:rPr>
                <w:rFonts w:ascii="Arial" w:hAnsi="Arial" w:cs="Arial"/>
                <w:b/>
                <w:bCs/>
              </w:rPr>
            </w:pPr>
          </w:p>
        </w:tc>
      </w:tr>
    </w:tbl>
    <w:p w14:paraId="138D5509" w14:textId="77777777" w:rsidR="005366B2" w:rsidRPr="00DE4F5A" w:rsidRDefault="005366B2" w:rsidP="003008AE">
      <w:pPr>
        <w:spacing w:line="276" w:lineRule="auto"/>
        <w:rPr>
          <w:rFonts w:ascii="Arial" w:hAnsi="Arial" w:cs="Arial"/>
          <w:sz w:val="16"/>
          <w:szCs w:val="16"/>
        </w:rPr>
      </w:pPr>
    </w:p>
    <w:tbl>
      <w:tblPr>
        <w:tblW w:w="6932" w:type="dxa"/>
        <w:tblInd w:w="959"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350"/>
        <w:gridCol w:w="350"/>
        <w:gridCol w:w="350"/>
        <w:gridCol w:w="236"/>
        <w:gridCol w:w="350"/>
        <w:gridCol w:w="350"/>
        <w:gridCol w:w="350"/>
        <w:gridCol w:w="236"/>
        <w:gridCol w:w="350"/>
        <w:gridCol w:w="350"/>
        <w:gridCol w:w="350"/>
        <w:gridCol w:w="284"/>
        <w:gridCol w:w="350"/>
        <w:gridCol w:w="350"/>
        <w:gridCol w:w="350"/>
        <w:gridCol w:w="350"/>
        <w:gridCol w:w="350"/>
      </w:tblGrid>
      <w:tr w:rsidR="005366B2" w:rsidRPr="00DE4F5A" w14:paraId="51920B02" w14:textId="77777777">
        <w:tc>
          <w:tcPr>
            <w:tcW w:w="1276" w:type="dxa"/>
            <w:tcBorders>
              <w:top w:val="nil"/>
              <w:left w:val="nil"/>
              <w:bottom w:val="nil"/>
              <w:right w:val="single" w:sz="4" w:space="0" w:color="auto"/>
            </w:tcBorders>
            <w:vAlign w:val="bottom"/>
          </w:tcPr>
          <w:p w14:paraId="3003F2C4" w14:textId="77777777" w:rsidR="005366B2" w:rsidRPr="00DE4F5A" w:rsidRDefault="005366B2" w:rsidP="003008AE">
            <w:pPr>
              <w:spacing w:line="276" w:lineRule="auto"/>
              <w:rPr>
                <w:rFonts w:ascii="Arial" w:hAnsi="Arial" w:cs="Arial"/>
              </w:rPr>
            </w:pPr>
            <w:r w:rsidRPr="00DE4F5A">
              <w:rPr>
                <w:rFonts w:ascii="Arial" w:hAnsi="Arial" w:cs="Arial"/>
              </w:rPr>
              <w:t>N° SIRET :</w:t>
            </w:r>
          </w:p>
        </w:tc>
        <w:tc>
          <w:tcPr>
            <w:tcW w:w="350" w:type="dxa"/>
            <w:tcBorders>
              <w:top w:val="nil"/>
              <w:left w:val="single" w:sz="4" w:space="0" w:color="auto"/>
              <w:bottom w:val="single" w:sz="4" w:space="0" w:color="auto"/>
              <w:right w:val="single" w:sz="4" w:space="0" w:color="auto"/>
            </w:tcBorders>
            <w:vAlign w:val="bottom"/>
          </w:tcPr>
          <w:p w14:paraId="22852165" w14:textId="77777777" w:rsidR="005366B2" w:rsidRPr="00DE4F5A" w:rsidRDefault="005366B2" w:rsidP="003008AE">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14:paraId="685EF183" w14:textId="77777777" w:rsidR="005366B2" w:rsidRPr="00DE4F5A" w:rsidRDefault="005366B2" w:rsidP="003008AE">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14:paraId="1D6415EB" w14:textId="77777777" w:rsidR="005366B2" w:rsidRPr="00DE4F5A" w:rsidRDefault="005366B2" w:rsidP="003008AE">
            <w:pPr>
              <w:tabs>
                <w:tab w:val="left" w:pos="432"/>
              </w:tabs>
              <w:spacing w:line="276" w:lineRule="auto"/>
              <w:jc w:val="center"/>
              <w:rPr>
                <w:rFonts w:ascii="Arial" w:hAnsi="Arial" w:cs="Arial"/>
                <w:b/>
                <w:bCs/>
              </w:rPr>
            </w:pPr>
          </w:p>
        </w:tc>
        <w:tc>
          <w:tcPr>
            <w:tcW w:w="236" w:type="dxa"/>
            <w:tcBorders>
              <w:top w:val="nil"/>
              <w:left w:val="single" w:sz="4" w:space="0" w:color="auto"/>
              <w:bottom w:val="nil"/>
              <w:right w:val="single" w:sz="4" w:space="0" w:color="auto"/>
            </w:tcBorders>
            <w:vAlign w:val="bottom"/>
          </w:tcPr>
          <w:p w14:paraId="23A99E5B" w14:textId="77777777" w:rsidR="005366B2" w:rsidRPr="00DE4F5A" w:rsidRDefault="005366B2" w:rsidP="003008AE">
            <w:pPr>
              <w:tabs>
                <w:tab w:val="left" w:pos="432"/>
              </w:tabs>
              <w:spacing w:line="276" w:lineRule="auto"/>
              <w:jc w:val="center"/>
              <w:rPr>
                <w:rFonts w:ascii="Arial" w:hAnsi="Arial" w:cs="Arial"/>
              </w:rPr>
            </w:pPr>
          </w:p>
        </w:tc>
        <w:tc>
          <w:tcPr>
            <w:tcW w:w="350" w:type="dxa"/>
            <w:tcBorders>
              <w:top w:val="nil"/>
              <w:left w:val="single" w:sz="4" w:space="0" w:color="auto"/>
              <w:bottom w:val="single" w:sz="4" w:space="0" w:color="auto"/>
              <w:right w:val="single" w:sz="4" w:space="0" w:color="auto"/>
            </w:tcBorders>
            <w:vAlign w:val="bottom"/>
          </w:tcPr>
          <w:p w14:paraId="3D2CD590" w14:textId="77777777" w:rsidR="005366B2" w:rsidRPr="00DE4F5A" w:rsidRDefault="005366B2" w:rsidP="003008AE">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14:paraId="7C09BA3E" w14:textId="77777777" w:rsidR="005366B2" w:rsidRPr="00DE4F5A" w:rsidRDefault="005366B2" w:rsidP="003008AE">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14:paraId="1C3AE0ED" w14:textId="77777777" w:rsidR="005366B2" w:rsidRPr="00DE4F5A" w:rsidRDefault="005366B2" w:rsidP="003008AE">
            <w:pPr>
              <w:tabs>
                <w:tab w:val="left" w:pos="432"/>
              </w:tabs>
              <w:spacing w:line="276" w:lineRule="auto"/>
              <w:jc w:val="center"/>
              <w:rPr>
                <w:rFonts w:ascii="Arial" w:hAnsi="Arial" w:cs="Arial"/>
                <w:b/>
                <w:bCs/>
              </w:rPr>
            </w:pPr>
          </w:p>
        </w:tc>
        <w:tc>
          <w:tcPr>
            <w:tcW w:w="236" w:type="dxa"/>
            <w:tcBorders>
              <w:top w:val="nil"/>
              <w:left w:val="single" w:sz="4" w:space="0" w:color="auto"/>
              <w:bottom w:val="nil"/>
              <w:right w:val="single" w:sz="4" w:space="0" w:color="auto"/>
            </w:tcBorders>
            <w:vAlign w:val="bottom"/>
          </w:tcPr>
          <w:p w14:paraId="19D39614" w14:textId="77777777" w:rsidR="005366B2" w:rsidRPr="00DE4F5A" w:rsidRDefault="005366B2" w:rsidP="003008AE">
            <w:pPr>
              <w:tabs>
                <w:tab w:val="left" w:pos="432"/>
              </w:tabs>
              <w:spacing w:line="276" w:lineRule="auto"/>
              <w:jc w:val="center"/>
              <w:rPr>
                <w:rFonts w:ascii="Arial" w:hAnsi="Arial" w:cs="Arial"/>
              </w:rPr>
            </w:pPr>
          </w:p>
        </w:tc>
        <w:tc>
          <w:tcPr>
            <w:tcW w:w="350" w:type="dxa"/>
            <w:tcBorders>
              <w:top w:val="nil"/>
              <w:left w:val="single" w:sz="4" w:space="0" w:color="auto"/>
              <w:bottom w:val="single" w:sz="4" w:space="0" w:color="auto"/>
              <w:right w:val="single" w:sz="4" w:space="0" w:color="auto"/>
            </w:tcBorders>
            <w:vAlign w:val="bottom"/>
          </w:tcPr>
          <w:p w14:paraId="653136A9" w14:textId="77777777" w:rsidR="005366B2" w:rsidRPr="00DE4F5A" w:rsidRDefault="005366B2" w:rsidP="003008AE">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14:paraId="2C0AD07B" w14:textId="77777777" w:rsidR="005366B2" w:rsidRPr="00DE4F5A" w:rsidRDefault="005366B2" w:rsidP="003008AE">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14:paraId="35ECC56B" w14:textId="77777777" w:rsidR="005366B2" w:rsidRPr="00DE4F5A" w:rsidRDefault="005366B2" w:rsidP="003008AE">
            <w:pPr>
              <w:tabs>
                <w:tab w:val="left" w:pos="432"/>
              </w:tabs>
              <w:spacing w:line="276" w:lineRule="auto"/>
              <w:jc w:val="center"/>
              <w:rPr>
                <w:rFonts w:ascii="Arial" w:hAnsi="Arial" w:cs="Arial"/>
                <w:b/>
                <w:bCs/>
              </w:rPr>
            </w:pPr>
          </w:p>
        </w:tc>
        <w:tc>
          <w:tcPr>
            <w:tcW w:w="284" w:type="dxa"/>
            <w:tcBorders>
              <w:top w:val="nil"/>
              <w:left w:val="single" w:sz="4" w:space="0" w:color="auto"/>
              <w:bottom w:val="nil"/>
              <w:right w:val="single" w:sz="4" w:space="0" w:color="auto"/>
            </w:tcBorders>
            <w:vAlign w:val="bottom"/>
          </w:tcPr>
          <w:p w14:paraId="575E5F54" w14:textId="77777777" w:rsidR="005366B2" w:rsidRPr="00DE4F5A" w:rsidRDefault="005366B2" w:rsidP="003008AE">
            <w:pPr>
              <w:tabs>
                <w:tab w:val="left" w:pos="432"/>
              </w:tabs>
              <w:spacing w:line="276" w:lineRule="auto"/>
              <w:jc w:val="center"/>
              <w:rPr>
                <w:rFonts w:ascii="Arial" w:hAnsi="Arial" w:cs="Arial"/>
              </w:rPr>
            </w:pPr>
          </w:p>
        </w:tc>
        <w:tc>
          <w:tcPr>
            <w:tcW w:w="350" w:type="dxa"/>
            <w:tcBorders>
              <w:top w:val="nil"/>
              <w:left w:val="single" w:sz="4" w:space="0" w:color="auto"/>
              <w:bottom w:val="single" w:sz="4" w:space="0" w:color="auto"/>
              <w:right w:val="single" w:sz="4" w:space="0" w:color="auto"/>
            </w:tcBorders>
            <w:vAlign w:val="bottom"/>
          </w:tcPr>
          <w:p w14:paraId="5A7C01F7" w14:textId="77777777" w:rsidR="005366B2" w:rsidRPr="00DE4F5A" w:rsidRDefault="005366B2" w:rsidP="003008AE">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14:paraId="62644283" w14:textId="77777777" w:rsidR="005366B2" w:rsidRPr="00DE4F5A" w:rsidRDefault="005366B2" w:rsidP="003008AE">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14:paraId="3B587701" w14:textId="77777777" w:rsidR="005366B2" w:rsidRPr="00DE4F5A" w:rsidRDefault="005366B2" w:rsidP="003008AE">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14:paraId="4BDA2BEB" w14:textId="77777777" w:rsidR="005366B2" w:rsidRPr="00DE4F5A" w:rsidRDefault="005366B2" w:rsidP="003008AE">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14:paraId="0BD3A5F3" w14:textId="77777777" w:rsidR="005366B2" w:rsidRPr="00DE4F5A" w:rsidRDefault="005366B2" w:rsidP="003008AE">
            <w:pPr>
              <w:tabs>
                <w:tab w:val="left" w:pos="432"/>
              </w:tabs>
              <w:spacing w:line="276" w:lineRule="auto"/>
              <w:jc w:val="center"/>
              <w:rPr>
                <w:rFonts w:ascii="Arial" w:hAnsi="Arial" w:cs="Arial"/>
                <w:b/>
                <w:bCs/>
              </w:rPr>
            </w:pPr>
          </w:p>
        </w:tc>
      </w:tr>
    </w:tbl>
    <w:p w14:paraId="6ABD1A40" w14:textId="77777777" w:rsidR="00E366ED" w:rsidRPr="00DE4F5A" w:rsidRDefault="008E2A05" w:rsidP="003008AE">
      <w:pPr>
        <w:pStyle w:val="fcase1ertab"/>
        <w:tabs>
          <w:tab w:val="clear" w:pos="426"/>
        </w:tabs>
        <w:spacing w:before="360" w:line="276" w:lineRule="auto"/>
        <w:ind w:left="284" w:firstLine="0"/>
        <w:rPr>
          <w:rFonts w:ascii="Arial" w:hAnsi="Arial" w:cs="Arial"/>
          <w:i/>
          <w:sz w:val="18"/>
          <w:szCs w:val="18"/>
        </w:rPr>
      </w:pPr>
      <w:r w:rsidRPr="00DE4F5A">
        <w:rPr>
          <w:rFonts w:ascii="Arial" w:hAnsi="Arial" w:cs="Arial"/>
        </w:rPr>
        <w:fldChar w:fldCharType="begin">
          <w:ffData>
            <w:name w:val=""/>
            <w:enabled/>
            <w:calcOnExit w:val="0"/>
            <w:checkBox>
              <w:size w:val="20"/>
              <w:default w:val="0"/>
            </w:checkBox>
          </w:ffData>
        </w:fldChar>
      </w:r>
      <w:r w:rsidRPr="00DE4F5A">
        <w:rPr>
          <w:rFonts w:ascii="Arial" w:hAnsi="Arial" w:cs="Arial"/>
        </w:rPr>
        <w:instrText xml:space="preserve"> FORMCHECKBOX </w:instrText>
      </w:r>
      <w:r w:rsidR="0074788E">
        <w:rPr>
          <w:rFonts w:ascii="Arial" w:hAnsi="Arial" w:cs="Arial"/>
        </w:rPr>
      </w:r>
      <w:r w:rsidR="0074788E">
        <w:rPr>
          <w:rFonts w:ascii="Arial" w:hAnsi="Arial" w:cs="Arial"/>
        </w:rPr>
        <w:fldChar w:fldCharType="separate"/>
      </w:r>
      <w:r w:rsidRPr="00DE4F5A">
        <w:rPr>
          <w:rFonts w:ascii="Arial" w:hAnsi="Arial" w:cs="Arial"/>
        </w:rPr>
        <w:fldChar w:fldCharType="end"/>
      </w:r>
      <w:r w:rsidR="00E366ED" w:rsidRPr="00DE4F5A">
        <w:rPr>
          <w:rFonts w:ascii="Arial" w:hAnsi="Arial" w:cs="Arial"/>
        </w:rPr>
        <w:t xml:space="preserve"> L’ensemble des membres du groupement </w:t>
      </w:r>
      <w:r w:rsidR="00BD2C9E" w:rsidRPr="00DE4F5A">
        <w:rPr>
          <w:rFonts w:ascii="Arial" w:hAnsi="Arial" w:cs="Arial"/>
        </w:rPr>
        <w:t>s’engage</w:t>
      </w:r>
      <w:r w:rsidR="00E366ED" w:rsidRPr="00DE4F5A">
        <w:rPr>
          <w:rFonts w:ascii="Arial" w:hAnsi="Arial" w:cs="Arial"/>
        </w:rPr>
        <w:t>, sur la base de l’offre du groupement</w:t>
      </w:r>
      <w:r w:rsidR="00EF0079" w:rsidRPr="00DE4F5A">
        <w:rPr>
          <w:rStyle w:val="Appelnotedebasdep"/>
          <w:rFonts w:ascii="Arial" w:hAnsi="Arial" w:cs="Arial"/>
        </w:rPr>
        <w:footnoteReference w:id="2"/>
      </w:r>
      <w:r w:rsidR="00E366ED" w:rsidRPr="00DE4F5A">
        <w:rPr>
          <w:rFonts w:ascii="Arial" w:hAnsi="Arial" w:cs="Arial"/>
        </w:rPr>
        <w:t> ;</w:t>
      </w:r>
    </w:p>
    <w:p w14:paraId="73A4F0DF" w14:textId="77777777" w:rsidR="00E366ED" w:rsidRPr="00DE4F5A" w:rsidRDefault="00E366ED" w:rsidP="003008AE">
      <w:pPr>
        <w:spacing w:before="60" w:line="276" w:lineRule="auto"/>
        <w:ind w:left="567"/>
        <w:jc w:val="both"/>
        <w:rPr>
          <w:rFonts w:ascii="Arial" w:hAnsi="Arial" w:cs="Arial"/>
          <w:sz w:val="16"/>
          <w:szCs w:val="16"/>
        </w:rPr>
      </w:pPr>
      <w:r w:rsidRPr="00DE4F5A">
        <w:rPr>
          <w:rFonts w:ascii="Arial" w:hAnsi="Arial" w:cs="Arial"/>
          <w:i/>
          <w:sz w:val="16"/>
          <w:szCs w:val="16"/>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DE4F5A">
        <w:rPr>
          <w:rFonts w:ascii="Arial" w:hAnsi="Arial" w:cs="Arial"/>
          <w:i/>
          <w:iCs/>
          <w:sz w:val="16"/>
          <w:szCs w:val="16"/>
        </w:rPr>
        <w:t xml:space="preserve"> Identifier le mandataire désigné pour représenter l’ensemble des membres du groupement et coordonner les prestations.]</w:t>
      </w:r>
    </w:p>
    <w:tbl>
      <w:tblPr>
        <w:tblW w:w="9494" w:type="dxa"/>
        <w:tblInd w:w="959" w:type="dxa"/>
        <w:tblBorders>
          <w:top w:val="dashed" w:sz="4" w:space="0" w:color="auto"/>
          <w:bottom w:val="dashed" w:sz="4" w:space="0" w:color="auto"/>
          <w:insideH w:val="dashed" w:sz="4" w:space="0" w:color="auto"/>
          <w:insideV w:val="dashed" w:sz="4" w:space="0" w:color="auto"/>
        </w:tblBorders>
        <w:tblLayout w:type="fixed"/>
        <w:tblLook w:val="01E0" w:firstRow="1" w:lastRow="1" w:firstColumn="1" w:lastColumn="1" w:noHBand="0" w:noVBand="0"/>
      </w:tblPr>
      <w:tblGrid>
        <w:gridCol w:w="1451"/>
        <w:gridCol w:w="245"/>
        <w:gridCol w:w="1645"/>
        <w:gridCol w:w="1452"/>
        <w:gridCol w:w="1645"/>
        <w:gridCol w:w="3056"/>
      </w:tblGrid>
      <w:tr w:rsidR="00EF0079" w:rsidRPr="00DE4F5A" w14:paraId="01B7F0F8" w14:textId="77777777" w:rsidTr="001C7425">
        <w:tc>
          <w:tcPr>
            <w:tcW w:w="9492" w:type="dxa"/>
            <w:gridSpan w:val="6"/>
            <w:tcBorders>
              <w:top w:val="nil"/>
              <w:left w:val="nil"/>
              <w:bottom w:val="dashed" w:sz="4" w:space="0" w:color="auto"/>
              <w:right w:val="nil"/>
            </w:tcBorders>
            <w:vAlign w:val="bottom"/>
          </w:tcPr>
          <w:p w14:paraId="19B9A33C" w14:textId="77777777" w:rsidR="00EF0079" w:rsidRPr="00DE4F5A" w:rsidRDefault="00EF0079" w:rsidP="003008AE">
            <w:pPr>
              <w:tabs>
                <w:tab w:val="left" w:pos="709"/>
              </w:tabs>
              <w:spacing w:before="120" w:line="276" w:lineRule="auto"/>
              <w:rPr>
                <w:rFonts w:ascii="Arial" w:hAnsi="Arial" w:cs="Arial"/>
                <w:b/>
                <w:bCs/>
              </w:rPr>
            </w:pPr>
          </w:p>
        </w:tc>
      </w:tr>
      <w:tr w:rsidR="00EF0079" w:rsidRPr="00DE4F5A" w14:paraId="17D79528" w14:textId="77777777" w:rsidTr="001C7425">
        <w:tc>
          <w:tcPr>
            <w:tcW w:w="9492" w:type="dxa"/>
            <w:gridSpan w:val="6"/>
            <w:tcBorders>
              <w:top w:val="dashed" w:sz="4" w:space="0" w:color="auto"/>
              <w:left w:val="nil"/>
              <w:bottom w:val="dashed" w:sz="4" w:space="0" w:color="auto"/>
              <w:right w:val="nil"/>
            </w:tcBorders>
            <w:vAlign w:val="bottom"/>
          </w:tcPr>
          <w:p w14:paraId="08A4081A" w14:textId="77777777" w:rsidR="00EF0079" w:rsidRPr="00DE4F5A" w:rsidRDefault="00EF0079" w:rsidP="003008AE">
            <w:pPr>
              <w:tabs>
                <w:tab w:val="left" w:pos="709"/>
              </w:tabs>
              <w:spacing w:before="120" w:line="276" w:lineRule="auto"/>
              <w:rPr>
                <w:rFonts w:ascii="Arial" w:hAnsi="Arial" w:cs="Arial"/>
                <w:b/>
                <w:bCs/>
              </w:rPr>
            </w:pPr>
          </w:p>
        </w:tc>
      </w:tr>
      <w:tr w:rsidR="00EF0079" w:rsidRPr="00DE4F5A" w14:paraId="27C4422D" w14:textId="77777777" w:rsidTr="001C7425">
        <w:tc>
          <w:tcPr>
            <w:tcW w:w="1451" w:type="dxa"/>
            <w:tcBorders>
              <w:top w:val="dashed" w:sz="4" w:space="0" w:color="auto"/>
              <w:left w:val="nil"/>
              <w:bottom w:val="nil"/>
              <w:right w:val="nil"/>
            </w:tcBorders>
            <w:vAlign w:val="bottom"/>
          </w:tcPr>
          <w:p w14:paraId="4481E37B" w14:textId="77777777" w:rsidR="00EF0079" w:rsidRPr="00DE4F5A" w:rsidRDefault="00EF0079" w:rsidP="003008AE">
            <w:pPr>
              <w:tabs>
                <w:tab w:val="left" w:pos="709"/>
              </w:tabs>
              <w:spacing w:before="120" w:line="276" w:lineRule="auto"/>
              <w:rPr>
                <w:rFonts w:ascii="Arial" w:hAnsi="Arial" w:cs="Arial"/>
              </w:rPr>
            </w:pPr>
            <w:r w:rsidRPr="00DE4F5A">
              <w:rPr>
                <w:rFonts w:ascii="Arial" w:hAnsi="Arial" w:cs="Arial"/>
              </w:rPr>
              <w:t>Courriel</w:t>
            </w:r>
            <w:r w:rsidR="00E21CBD" w:rsidRPr="00DE4F5A">
              <w:rPr>
                <w:rFonts w:ascii="Arial" w:hAnsi="Arial" w:cs="Arial"/>
                <w:vertAlign w:val="superscript"/>
              </w:rPr>
              <w:t>2</w:t>
            </w:r>
            <w:r w:rsidRPr="00DE4F5A">
              <w:rPr>
                <w:rFonts w:ascii="Arial" w:hAnsi="Arial" w:cs="Arial"/>
              </w:rPr>
              <w:t> :</w:t>
            </w:r>
          </w:p>
        </w:tc>
        <w:tc>
          <w:tcPr>
            <w:tcW w:w="8043" w:type="dxa"/>
            <w:gridSpan w:val="5"/>
            <w:tcBorders>
              <w:top w:val="dashed" w:sz="4" w:space="0" w:color="auto"/>
              <w:left w:val="nil"/>
              <w:bottom w:val="dashed" w:sz="4" w:space="0" w:color="auto"/>
              <w:right w:val="nil"/>
            </w:tcBorders>
            <w:vAlign w:val="bottom"/>
          </w:tcPr>
          <w:p w14:paraId="4600CCF9" w14:textId="77777777" w:rsidR="00EF0079" w:rsidRPr="00DE4F5A" w:rsidRDefault="00EF0079" w:rsidP="003008AE">
            <w:pPr>
              <w:tabs>
                <w:tab w:val="left" w:pos="709"/>
              </w:tabs>
              <w:spacing w:before="120" w:line="276" w:lineRule="auto"/>
              <w:rPr>
                <w:rFonts w:ascii="Arial" w:hAnsi="Arial" w:cs="Arial"/>
                <w:b/>
                <w:bCs/>
              </w:rPr>
            </w:pPr>
          </w:p>
        </w:tc>
      </w:tr>
      <w:tr w:rsidR="00EF0079" w:rsidRPr="00DE4F5A" w14:paraId="57607982" w14:textId="77777777" w:rsidTr="001C7425">
        <w:trPr>
          <w:gridAfter w:val="1"/>
          <w:wAfter w:w="3056" w:type="dxa"/>
        </w:trPr>
        <w:tc>
          <w:tcPr>
            <w:tcW w:w="1696" w:type="dxa"/>
            <w:gridSpan w:val="2"/>
            <w:tcBorders>
              <w:top w:val="nil"/>
              <w:left w:val="nil"/>
              <w:bottom w:val="nil"/>
              <w:right w:val="nil"/>
            </w:tcBorders>
            <w:vAlign w:val="bottom"/>
          </w:tcPr>
          <w:p w14:paraId="2F2B8A65" w14:textId="77777777" w:rsidR="00EF0079" w:rsidRPr="00DE4F5A" w:rsidRDefault="00EF0079" w:rsidP="003008AE">
            <w:pPr>
              <w:tabs>
                <w:tab w:val="left" w:pos="709"/>
              </w:tabs>
              <w:spacing w:before="120" w:line="276" w:lineRule="auto"/>
              <w:rPr>
                <w:rFonts w:ascii="Arial" w:hAnsi="Arial" w:cs="Arial"/>
              </w:rPr>
            </w:pPr>
            <w:r w:rsidRPr="00DE4F5A">
              <w:rPr>
                <w:rFonts w:ascii="Arial" w:hAnsi="Arial" w:cs="Arial"/>
              </w:rPr>
              <w:t>Téléphone :</w:t>
            </w:r>
          </w:p>
        </w:tc>
        <w:tc>
          <w:tcPr>
            <w:tcW w:w="1645" w:type="dxa"/>
            <w:tcBorders>
              <w:top w:val="dashed" w:sz="4" w:space="0" w:color="auto"/>
              <w:left w:val="nil"/>
              <w:bottom w:val="dashed" w:sz="4" w:space="0" w:color="auto"/>
              <w:right w:val="nil"/>
            </w:tcBorders>
            <w:vAlign w:val="bottom"/>
          </w:tcPr>
          <w:p w14:paraId="34691A8F" w14:textId="77777777" w:rsidR="00EF0079" w:rsidRPr="00DE4F5A" w:rsidRDefault="00EF0079" w:rsidP="003008AE">
            <w:pPr>
              <w:tabs>
                <w:tab w:val="left" w:pos="709"/>
              </w:tabs>
              <w:spacing w:before="120" w:line="276" w:lineRule="auto"/>
              <w:rPr>
                <w:rFonts w:ascii="Arial" w:hAnsi="Arial" w:cs="Arial"/>
                <w:b/>
                <w:bCs/>
              </w:rPr>
            </w:pPr>
          </w:p>
        </w:tc>
        <w:tc>
          <w:tcPr>
            <w:tcW w:w="1452" w:type="dxa"/>
            <w:tcBorders>
              <w:top w:val="dashed" w:sz="4" w:space="0" w:color="auto"/>
              <w:left w:val="nil"/>
              <w:bottom w:val="nil"/>
              <w:right w:val="nil"/>
            </w:tcBorders>
            <w:vAlign w:val="bottom"/>
          </w:tcPr>
          <w:p w14:paraId="3F2CBFEF" w14:textId="77777777" w:rsidR="00EF0079" w:rsidRPr="00DE4F5A" w:rsidRDefault="00EF0079" w:rsidP="003008AE">
            <w:pPr>
              <w:tabs>
                <w:tab w:val="left" w:pos="709"/>
              </w:tabs>
              <w:spacing w:before="120" w:line="276" w:lineRule="auto"/>
              <w:jc w:val="right"/>
              <w:rPr>
                <w:rFonts w:ascii="Arial" w:hAnsi="Arial" w:cs="Arial"/>
              </w:rPr>
            </w:pPr>
            <w:r w:rsidRPr="00DE4F5A">
              <w:rPr>
                <w:rFonts w:ascii="Arial" w:hAnsi="Arial" w:cs="Arial"/>
              </w:rPr>
              <w:t>Télécopie :</w:t>
            </w:r>
          </w:p>
        </w:tc>
        <w:tc>
          <w:tcPr>
            <w:tcW w:w="1645" w:type="dxa"/>
            <w:tcBorders>
              <w:top w:val="dashed" w:sz="4" w:space="0" w:color="auto"/>
              <w:left w:val="nil"/>
              <w:bottom w:val="dashed" w:sz="4" w:space="0" w:color="auto"/>
              <w:right w:val="nil"/>
            </w:tcBorders>
            <w:vAlign w:val="bottom"/>
          </w:tcPr>
          <w:p w14:paraId="32CC0173" w14:textId="77777777" w:rsidR="00EF0079" w:rsidRPr="00DE4F5A" w:rsidRDefault="00EF0079" w:rsidP="003008AE">
            <w:pPr>
              <w:tabs>
                <w:tab w:val="left" w:pos="709"/>
              </w:tabs>
              <w:spacing w:before="120" w:line="276" w:lineRule="auto"/>
              <w:rPr>
                <w:rFonts w:ascii="Arial" w:hAnsi="Arial" w:cs="Arial"/>
                <w:b/>
                <w:bCs/>
              </w:rPr>
            </w:pPr>
          </w:p>
        </w:tc>
      </w:tr>
    </w:tbl>
    <w:p w14:paraId="2B225D2D" w14:textId="77777777" w:rsidR="00EF0079" w:rsidRPr="00DE4F5A" w:rsidRDefault="00EF0079" w:rsidP="003008AE">
      <w:pPr>
        <w:spacing w:line="276" w:lineRule="auto"/>
        <w:rPr>
          <w:rFonts w:ascii="Arial" w:hAnsi="Arial" w:cs="Arial"/>
          <w:sz w:val="16"/>
          <w:szCs w:val="16"/>
        </w:rPr>
      </w:pPr>
    </w:p>
    <w:tbl>
      <w:tblPr>
        <w:tblW w:w="6932" w:type="dxa"/>
        <w:tblInd w:w="959"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350"/>
        <w:gridCol w:w="350"/>
        <w:gridCol w:w="350"/>
        <w:gridCol w:w="236"/>
        <w:gridCol w:w="350"/>
        <w:gridCol w:w="350"/>
        <w:gridCol w:w="350"/>
        <w:gridCol w:w="236"/>
        <w:gridCol w:w="350"/>
        <w:gridCol w:w="350"/>
        <w:gridCol w:w="350"/>
        <w:gridCol w:w="284"/>
        <w:gridCol w:w="350"/>
        <w:gridCol w:w="350"/>
        <w:gridCol w:w="350"/>
        <w:gridCol w:w="350"/>
        <w:gridCol w:w="350"/>
      </w:tblGrid>
      <w:tr w:rsidR="00EF0079" w:rsidRPr="00DE4F5A" w14:paraId="750920DD" w14:textId="77777777">
        <w:tc>
          <w:tcPr>
            <w:tcW w:w="1276" w:type="dxa"/>
            <w:tcBorders>
              <w:top w:val="nil"/>
              <w:left w:val="nil"/>
              <w:bottom w:val="nil"/>
              <w:right w:val="single" w:sz="4" w:space="0" w:color="auto"/>
            </w:tcBorders>
            <w:vAlign w:val="bottom"/>
          </w:tcPr>
          <w:p w14:paraId="605D3EDE" w14:textId="77777777" w:rsidR="00EF0079" w:rsidRPr="00DE4F5A" w:rsidRDefault="00EF0079" w:rsidP="003008AE">
            <w:pPr>
              <w:spacing w:line="276" w:lineRule="auto"/>
              <w:rPr>
                <w:rFonts w:ascii="Arial" w:hAnsi="Arial" w:cs="Arial"/>
              </w:rPr>
            </w:pPr>
            <w:r w:rsidRPr="00DE4F5A">
              <w:rPr>
                <w:rFonts w:ascii="Arial" w:hAnsi="Arial" w:cs="Arial"/>
              </w:rPr>
              <w:t>N° SIRET :</w:t>
            </w:r>
          </w:p>
        </w:tc>
        <w:tc>
          <w:tcPr>
            <w:tcW w:w="350" w:type="dxa"/>
            <w:tcBorders>
              <w:top w:val="nil"/>
              <w:left w:val="single" w:sz="4" w:space="0" w:color="auto"/>
              <w:bottom w:val="single" w:sz="4" w:space="0" w:color="auto"/>
              <w:right w:val="single" w:sz="4" w:space="0" w:color="auto"/>
            </w:tcBorders>
            <w:vAlign w:val="bottom"/>
          </w:tcPr>
          <w:p w14:paraId="7441BB56" w14:textId="77777777" w:rsidR="00EF0079" w:rsidRPr="00DE4F5A" w:rsidRDefault="00EF0079" w:rsidP="003008AE">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14:paraId="18BCD9A4" w14:textId="77777777" w:rsidR="00EF0079" w:rsidRPr="00DE4F5A" w:rsidRDefault="00EF0079" w:rsidP="003008AE">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14:paraId="1FF624BF" w14:textId="77777777" w:rsidR="00EF0079" w:rsidRPr="00DE4F5A" w:rsidRDefault="00EF0079" w:rsidP="003008AE">
            <w:pPr>
              <w:tabs>
                <w:tab w:val="left" w:pos="432"/>
              </w:tabs>
              <w:spacing w:line="276" w:lineRule="auto"/>
              <w:jc w:val="center"/>
              <w:rPr>
                <w:rFonts w:ascii="Arial" w:hAnsi="Arial" w:cs="Arial"/>
                <w:b/>
                <w:bCs/>
              </w:rPr>
            </w:pPr>
          </w:p>
        </w:tc>
        <w:tc>
          <w:tcPr>
            <w:tcW w:w="236" w:type="dxa"/>
            <w:tcBorders>
              <w:top w:val="nil"/>
              <w:left w:val="single" w:sz="4" w:space="0" w:color="auto"/>
              <w:bottom w:val="nil"/>
              <w:right w:val="single" w:sz="4" w:space="0" w:color="auto"/>
            </w:tcBorders>
            <w:vAlign w:val="bottom"/>
          </w:tcPr>
          <w:p w14:paraId="40EC87C2" w14:textId="77777777" w:rsidR="00EF0079" w:rsidRPr="00DE4F5A" w:rsidRDefault="00EF0079" w:rsidP="003008AE">
            <w:pPr>
              <w:tabs>
                <w:tab w:val="left" w:pos="432"/>
              </w:tabs>
              <w:spacing w:line="276" w:lineRule="auto"/>
              <w:jc w:val="center"/>
              <w:rPr>
                <w:rFonts w:ascii="Arial" w:hAnsi="Arial" w:cs="Arial"/>
              </w:rPr>
            </w:pPr>
          </w:p>
        </w:tc>
        <w:tc>
          <w:tcPr>
            <w:tcW w:w="350" w:type="dxa"/>
            <w:tcBorders>
              <w:top w:val="nil"/>
              <w:left w:val="single" w:sz="4" w:space="0" w:color="auto"/>
              <w:bottom w:val="single" w:sz="4" w:space="0" w:color="auto"/>
              <w:right w:val="single" w:sz="4" w:space="0" w:color="auto"/>
            </w:tcBorders>
            <w:vAlign w:val="bottom"/>
          </w:tcPr>
          <w:p w14:paraId="4D20E52F" w14:textId="77777777" w:rsidR="00EF0079" w:rsidRPr="00DE4F5A" w:rsidRDefault="00EF0079" w:rsidP="003008AE">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14:paraId="02050F66" w14:textId="77777777" w:rsidR="00EF0079" w:rsidRPr="00DE4F5A" w:rsidRDefault="00EF0079" w:rsidP="003008AE">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14:paraId="172C6EEF" w14:textId="77777777" w:rsidR="00EF0079" w:rsidRPr="00DE4F5A" w:rsidRDefault="00EF0079" w:rsidP="003008AE">
            <w:pPr>
              <w:tabs>
                <w:tab w:val="left" w:pos="432"/>
              </w:tabs>
              <w:spacing w:line="276" w:lineRule="auto"/>
              <w:jc w:val="center"/>
              <w:rPr>
                <w:rFonts w:ascii="Arial" w:hAnsi="Arial" w:cs="Arial"/>
                <w:b/>
                <w:bCs/>
              </w:rPr>
            </w:pPr>
          </w:p>
        </w:tc>
        <w:tc>
          <w:tcPr>
            <w:tcW w:w="236" w:type="dxa"/>
            <w:tcBorders>
              <w:top w:val="nil"/>
              <w:left w:val="single" w:sz="4" w:space="0" w:color="auto"/>
              <w:bottom w:val="nil"/>
              <w:right w:val="single" w:sz="4" w:space="0" w:color="auto"/>
            </w:tcBorders>
            <w:vAlign w:val="bottom"/>
          </w:tcPr>
          <w:p w14:paraId="1EA8871E" w14:textId="77777777" w:rsidR="00EF0079" w:rsidRPr="00DE4F5A" w:rsidRDefault="00EF0079" w:rsidP="003008AE">
            <w:pPr>
              <w:tabs>
                <w:tab w:val="left" w:pos="432"/>
              </w:tabs>
              <w:spacing w:line="276" w:lineRule="auto"/>
              <w:jc w:val="center"/>
              <w:rPr>
                <w:rFonts w:ascii="Arial" w:hAnsi="Arial" w:cs="Arial"/>
              </w:rPr>
            </w:pPr>
          </w:p>
        </w:tc>
        <w:tc>
          <w:tcPr>
            <w:tcW w:w="350" w:type="dxa"/>
            <w:tcBorders>
              <w:top w:val="nil"/>
              <w:left w:val="single" w:sz="4" w:space="0" w:color="auto"/>
              <w:bottom w:val="single" w:sz="4" w:space="0" w:color="auto"/>
              <w:right w:val="single" w:sz="4" w:space="0" w:color="auto"/>
            </w:tcBorders>
            <w:vAlign w:val="bottom"/>
          </w:tcPr>
          <w:p w14:paraId="42544E88" w14:textId="77777777" w:rsidR="00EF0079" w:rsidRPr="00DE4F5A" w:rsidRDefault="00EF0079" w:rsidP="003008AE">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14:paraId="37559FEF" w14:textId="77777777" w:rsidR="00EF0079" w:rsidRPr="00DE4F5A" w:rsidRDefault="00EF0079" w:rsidP="003008AE">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14:paraId="6AE55635" w14:textId="77777777" w:rsidR="00EF0079" w:rsidRPr="00DE4F5A" w:rsidRDefault="00EF0079" w:rsidP="003008AE">
            <w:pPr>
              <w:tabs>
                <w:tab w:val="left" w:pos="432"/>
              </w:tabs>
              <w:spacing w:line="276" w:lineRule="auto"/>
              <w:jc w:val="center"/>
              <w:rPr>
                <w:rFonts w:ascii="Arial" w:hAnsi="Arial" w:cs="Arial"/>
                <w:b/>
                <w:bCs/>
              </w:rPr>
            </w:pPr>
          </w:p>
        </w:tc>
        <w:tc>
          <w:tcPr>
            <w:tcW w:w="284" w:type="dxa"/>
            <w:tcBorders>
              <w:top w:val="nil"/>
              <w:left w:val="single" w:sz="4" w:space="0" w:color="auto"/>
              <w:bottom w:val="nil"/>
              <w:right w:val="single" w:sz="4" w:space="0" w:color="auto"/>
            </w:tcBorders>
            <w:vAlign w:val="bottom"/>
          </w:tcPr>
          <w:p w14:paraId="7B292CE8" w14:textId="77777777" w:rsidR="00EF0079" w:rsidRPr="00DE4F5A" w:rsidRDefault="00EF0079" w:rsidP="003008AE">
            <w:pPr>
              <w:tabs>
                <w:tab w:val="left" w:pos="432"/>
              </w:tabs>
              <w:spacing w:line="276" w:lineRule="auto"/>
              <w:jc w:val="center"/>
              <w:rPr>
                <w:rFonts w:ascii="Arial" w:hAnsi="Arial" w:cs="Arial"/>
              </w:rPr>
            </w:pPr>
          </w:p>
        </w:tc>
        <w:tc>
          <w:tcPr>
            <w:tcW w:w="350" w:type="dxa"/>
            <w:tcBorders>
              <w:top w:val="nil"/>
              <w:left w:val="single" w:sz="4" w:space="0" w:color="auto"/>
              <w:bottom w:val="single" w:sz="4" w:space="0" w:color="auto"/>
              <w:right w:val="single" w:sz="4" w:space="0" w:color="auto"/>
            </w:tcBorders>
            <w:vAlign w:val="bottom"/>
          </w:tcPr>
          <w:p w14:paraId="75ACB1A5" w14:textId="77777777" w:rsidR="00EF0079" w:rsidRPr="00DE4F5A" w:rsidRDefault="00EF0079" w:rsidP="003008AE">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14:paraId="7D280066" w14:textId="77777777" w:rsidR="00EF0079" w:rsidRPr="00DE4F5A" w:rsidRDefault="00EF0079" w:rsidP="003008AE">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14:paraId="02A433D5" w14:textId="77777777" w:rsidR="00EF0079" w:rsidRPr="00DE4F5A" w:rsidRDefault="00EF0079" w:rsidP="003008AE">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14:paraId="70651FB5" w14:textId="77777777" w:rsidR="00EF0079" w:rsidRPr="00DE4F5A" w:rsidRDefault="00EF0079" w:rsidP="003008AE">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14:paraId="727E5ED6" w14:textId="77777777" w:rsidR="00EF0079" w:rsidRPr="00DE4F5A" w:rsidRDefault="00EF0079" w:rsidP="003008AE">
            <w:pPr>
              <w:tabs>
                <w:tab w:val="left" w:pos="432"/>
              </w:tabs>
              <w:spacing w:line="276" w:lineRule="auto"/>
              <w:jc w:val="center"/>
              <w:rPr>
                <w:rFonts w:ascii="Arial" w:hAnsi="Arial" w:cs="Arial"/>
                <w:b/>
                <w:bCs/>
              </w:rPr>
            </w:pPr>
          </w:p>
        </w:tc>
      </w:tr>
    </w:tbl>
    <w:p w14:paraId="7A3EB87D" w14:textId="32C88948" w:rsidR="005A15D8" w:rsidRDefault="005A15D8" w:rsidP="003008AE">
      <w:pPr>
        <w:pStyle w:val="fcase1ertab"/>
        <w:spacing w:line="276" w:lineRule="auto"/>
        <w:ind w:left="0" w:firstLine="0"/>
        <w:rPr>
          <w:rFonts w:ascii="Arial" w:hAnsi="Arial" w:cs="Arial"/>
        </w:rPr>
      </w:pPr>
    </w:p>
    <w:p w14:paraId="52475FA1" w14:textId="77777777" w:rsidR="005A15D8" w:rsidRDefault="005A15D8">
      <w:pPr>
        <w:suppressAutoHyphens w:val="0"/>
        <w:rPr>
          <w:rFonts w:ascii="Arial" w:hAnsi="Arial" w:cs="Arial"/>
        </w:rPr>
      </w:pPr>
      <w:r>
        <w:rPr>
          <w:rFonts w:ascii="Arial" w:hAnsi="Arial" w:cs="Arial"/>
        </w:rPr>
        <w:br w:type="page"/>
      </w:r>
    </w:p>
    <w:p w14:paraId="53389D81" w14:textId="4115996E" w:rsidR="00EE244E" w:rsidRPr="00DE4F5A" w:rsidRDefault="00E366ED" w:rsidP="00716DEE">
      <w:pPr>
        <w:pStyle w:val="fcase1ertab"/>
        <w:spacing w:line="276" w:lineRule="auto"/>
        <w:ind w:left="0" w:firstLine="0"/>
        <w:rPr>
          <w:rFonts w:ascii="Arial" w:hAnsi="Arial" w:cs="Arial"/>
          <w:lang w:eastAsia="fr-FR"/>
        </w:rPr>
      </w:pPr>
      <w:proofErr w:type="gramStart"/>
      <w:r w:rsidRPr="00DE4F5A">
        <w:rPr>
          <w:rFonts w:ascii="Arial" w:hAnsi="Arial" w:cs="Arial"/>
        </w:rPr>
        <w:lastRenderedPageBreak/>
        <w:t>à</w:t>
      </w:r>
      <w:proofErr w:type="gramEnd"/>
      <w:r w:rsidRPr="00DE4F5A">
        <w:rPr>
          <w:rFonts w:ascii="Arial" w:hAnsi="Arial" w:cs="Arial"/>
        </w:rPr>
        <w:t xml:space="preserve"> livrer les fournitures demandées ou à exécuter les prestations demandées :</w:t>
      </w:r>
    </w:p>
    <w:p w14:paraId="01AFD596" w14:textId="77777777" w:rsidR="00B167FC" w:rsidRPr="00DE4F5A" w:rsidRDefault="00B167FC" w:rsidP="003008AE">
      <w:pPr>
        <w:suppressAutoHyphens w:val="0"/>
        <w:spacing w:line="276" w:lineRule="auto"/>
        <w:jc w:val="both"/>
        <w:rPr>
          <w:rFonts w:ascii="Arial" w:hAnsi="Arial" w:cs="Arial"/>
          <w:lang w:eastAsia="fr-FR"/>
        </w:rPr>
      </w:pPr>
      <w:r w:rsidRPr="00DE4F5A">
        <w:rPr>
          <w:rFonts w:ascii="Arial" w:hAnsi="Arial" w:cs="Arial"/>
          <w:lang w:eastAsia="fr-FR"/>
        </w:rPr>
        <w:t xml:space="preserve">L’offre sur laquelle s’engage le candidat correspond : </w:t>
      </w:r>
    </w:p>
    <w:p w14:paraId="51A18A52" w14:textId="77777777" w:rsidR="00A42E8C" w:rsidRPr="00DE4F5A" w:rsidRDefault="00A42E8C" w:rsidP="003008AE">
      <w:pPr>
        <w:suppressAutoHyphens w:val="0"/>
        <w:spacing w:line="276" w:lineRule="auto"/>
        <w:jc w:val="both"/>
        <w:rPr>
          <w:rFonts w:ascii="Arial" w:hAnsi="Arial" w:cs="Arial"/>
          <w:lang w:eastAsia="fr-FR"/>
        </w:rPr>
      </w:pPr>
    </w:p>
    <w:tbl>
      <w:tblPr>
        <w:tblW w:w="9356" w:type="dxa"/>
        <w:jc w:val="center"/>
        <w:shd w:val="clear" w:color="auto" w:fill="FFFFFF" w:themeFill="background1"/>
        <w:tblLayout w:type="fixed"/>
        <w:tblCellMar>
          <w:left w:w="30" w:type="dxa"/>
          <w:right w:w="30" w:type="dxa"/>
        </w:tblCellMar>
        <w:tblLook w:val="0000" w:firstRow="0" w:lastRow="0" w:firstColumn="0" w:lastColumn="0" w:noHBand="0" w:noVBand="0"/>
      </w:tblPr>
      <w:tblGrid>
        <w:gridCol w:w="3159"/>
        <w:gridCol w:w="1520"/>
        <w:gridCol w:w="1559"/>
        <w:gridCol w:w="1559"/>
        <w:gridCol w:w="1559"/>
      </w:tblGrid>
      <w:tr w:rsidR="004C6DEF" w:rsidRPr="00DE4F5A" w14:paraId="253B81A7" w14:textId="44AA6970" w:rsidTr="004C6DEF">
        <w:trPr>
          <w:cantSplit/>
          <w:trHeight w:val="773"/>
          <w:jc w:val="center"/>
        </w:trPr>
        <w:tc>
          <w:tcPr>
            <w:tcW w:w="9356" w:type="dxa"/>
            <w:gridSpan w:val="5"/>
            <w:tcBorders>
              <w:top w:val="single" w:sz="6" w:space="0" w:color="auto"/>
              <w:left w:val="single" w:sz="6" w:space="0" w:color="auto"/>
              <w:bottom w:val="single" w:sz="4" w:space="0" w:color="auto"/>
              <w:right w:val="single" w:sz="6" w:space="0" w:color="auto"/>
            </w:tcBorders>
            <w:shd w:val="clear" w:color="auto" w:fill="FFFFFF" w:themeFill="background1"/>
            <w:vAlign w:val="center"/>
          </w:tcPr>
          <w:p w14:paraId="565CAFDC" w14:textId="00A1EE00" w:rsidR="004C6DEF" w:rsidRPr="00006B02" w:rsidRDefault="004C6DEF" w:rsidP="00277DB7">
            <w:pPr>
              <w:suppressAutoHyphens w:val="0"/>
              <w:spacing w:after="60" w:line="276" w:lineRule="auto"/>
              <w:ind w:left="284" w:hanging="284"/>
              <w:jc w:val="center"/>
              <w:rPr>
                <w:rFonts w:ascii="Arial" w:hAnsi="Arial" w:cs="Arial"/>
                <w:b/>
                <w:bCs/>
                <w:lang w:eastAsia="fr-FR"/>
              </w:rPr>
            </w:pPr>
            <w:r>
              <w:rPr>
                <w:rFonts w:ascii="Arial" w:hAnsi="Arial" w:cs="Arial"/>
                <w:b/>
                <w:bCs/>
                <w:lang w:eastAsia="fr-FR"/>
              </w:rPr>
              <w:t>MONTANTS SUR 4 ANS :</w:t>
            </w:r>
          </w:p>
          <w:p w14:paraId="0FA1C4EC" w14:textId="77777777" w:rsidR="004C6DEF" w:rsidRDefault="004C6DEF" w:rsidP="00277DB7">
            <w:pPr>
              <w:suppressAutoHyphens w:val="0"/>
              <w:spacing w:after="60" w:line="276" w:lineRule="auto"/>
              <w:ind w:left="284" w:hanging="284"/>
              <w:jc w:val="center"/>
              <w:rPr>
                <w:rFonts w:ascii="Arial" w:hAnsi="Arial" w:cs="Arial"/>
                <w:b/>
                <w:lang w:eastAsia="fr-FR"/>
              </w:rPr>
            </w:pPr>
            <w:r>
              <w:rPr>
                <w:rFonts w:ascii="Arial" w:hAnsi="Arial" w:cs="Arial"/>
                <w:b/>
                <w:lang w:eastAsia="fr-FR"/>
              </w:rPr>
              <w:t xml:space="preserve">MINIMUM : SANS </w:t>
            </w:r>
          </w:p>
          <w:p w14:paraId="589BB5C4" w14:textId="0CA7778B" w:rsidR="004C6DEF" w:rsidRPr="00006B02" w:rsidRDefault="004C6DEF" w:rsidP="00277DB7">
            <w:pPr>
              <w:suppressAutoHyphens w:val="0"/>
              <w:spacing w:after="60" w:line="276" w:lineRule="auto"/>
              <w:ind w:left="284" w:hanging="284"/>
              <w:jc w:val="center"/>
              <w:rPr>
                <w:rFonts w:ascii="Arial" w:hAnsi="Arial" w:cs="Arial"/>
                <w:b/>
                <w:bCs/>
                <w:lang w:eastAsia="fr-FR"/>
              </w:rPr>
            </w:pPr>
            <w:r w:rsidRPr="00006B02">
              <w:rPr>
                <w:rFonts w:ascii="Arial" w:hAnsi="Arial" w:cs="Arial"/>
                <w:b/>
                <w:lang w:eastAsia="fr-FR"/>
              </w:rPr>
              <w:t xml:space="preserve">MAXIMUM : </w:t>
            </w:r>
            <w:r w:rsidRPr="00006B02">
              <w:rPr>
                <w:b/>
              </w:rPr>
              <w:t>1 200 000,00 € HT</w:t>
            </w:r>
          </w:p>
        </w:tc>
      </w:tr>
      <w:tr w:rsidR="004C6DEF" w:rsidRPr="00DE4F5A" w14:paraId="54FF840B" w14:textId="6899165D" w:rsidTr="004C6DEF">
        <w:trPr>
          <w:cantSplit/>
          <w:trHeight w:val="437"/>
          <w:jc w:val="center"/>
        </w:trPr>
        <w:tc>
          <w:tcPr>
            <w:tcW w:w="3159" w:type="dxa"/>
            <w:tcBorders>
              <w:top w:val="single" w:sz="6" w:space="0" w:color="auto"/>
              <w:left w:val="single" w:sz="6" w:space="0" w:color="auto"/>
              <w:bottom w:val="single" w:sz="6" w:space="0" w:color="auto"/>
              <w:right w:val="single" w:sz="6" w:space="0" w:color="auto"/>
            </w:tcBorders>
            <w:shd w:val="clear" w:color="auto" w:fill="E2EFD9" w:themeFill="accent6" w:themeFillTint="33"/>
            <w:vAlign w:val="center"/>
          </w:tcPr>
          <w:p w14:paraId="76E9B377" w14:textId="77777777" w:rsidR="004C6DEF" w:rsidRPr="00DE4F5A" w:rsidRDefault="004C6DEF" w:rsidP="004C6DEF">
            <w:pPr>
              <w:suppressAutoHyphens w:val="0"/>
              <w:spacing w:after="60" w:line="276" w:lineRule="auto"/>
              <w:jc w:val="center"/>
              <w:rPr>
                <w:rFonts w:ascii="Arial" w:hAnsi="Arial" w:cs="Arial"/>
                <w:b/>
                <w:bCs/>
                <w:lang w:eastAsia="fr-FR"/>
              </w:rPr>
            </w:pPr>
            <w:r w:rsidRPr="00DE4F5A">
              <w:rPr>
                <w:rFonts w:ascii="Arial" w:hAnsi="Arial" w:cs="Arial"/>
                <w:b/>
                <w:bCs/>
                <w:lang w:eastAsia="fr-FR"/>
              </w:rPr>
              <w:t>DÉNOMINATION DES ARTICLES</w:t>
            </w:r>
          </w:p>
        </w:tc>
        <w:tc>
          <w:tcPr>
            <w:tcW w:w="1520" w:type="dxa"/>
            <w:tcBorders>
              <w:top w:val="single" w:sz="6" w:space="0" w:color="auto"/>
              <w:left w:val="single" w:sz="6" w:space="0" w:color="auto"/>
              <w:bottom w:val="single" w:sz="6" w:space="0" w:color="auto"/>
              <w:right w:val="single" w:sz="6" w:space="0" w:color="auto"/>
            </w:tcBorders>
            <w:shd w:val="clear" w:color="auto" w:fill="E2EFD9" w:themeFill="accent6" w:themeFillTint="33"/>
            <w:vAlign w:val="center"/>
          </w:tcPr>
          <w:p w14:paraId="7E96C739" w14:textId="2CF863C2" w:rsidR="004C6DEF" w:rsidRPr="00006B02" w:rsidRDefault="004C6DEF" w:rsidP="004C6DEF">
            <w:pPr>
              <w:suppressAutoHyphens w:val="0"/>
              <w:spacing w:after="60" w:line="276" w:lineRule="auto"/>
              <w:jc w:val="center"/>
              <w:rPr>
                <w:rFonts w:ascii="Arial" w:hAnsi="Arial" w:cs="Arial"/>
                <w:b/>
                <w:i/>
                <w:iCs/>
                <w:lang w:eastAsia="fr-FR"/>
              </w:rPr>
            </w:pPr>
            <w:r w:rsidRPr="00006B02">
              <w:t>Veste spécialiste pluie</w:t>
            </w:r>
          </w:p>
        </w:tc>
        <w:tc>
          <w:tcPr>
            <w:tcW w:w="1559" w:type="dxa"/>
            <w:tcBorders>
              <w:top w:val="single" w:sz="6" w:space="0" w:color="auto"/>
              <w:left w:val="single" w:sz="6" w:space="0" w:color="auto"/>
              <w:bottom w:val="single" w:sz="6" w:space="0" w:color="auto"/>
              <w:right w:val="single" w:sz="6" w:space="0" w:color="auto"/>
            </w:tcBorders>
            <w:shd w:val="clear" w:color="auto" w:fill="E2EFD9" w:themeFill="accent6" w:themeFillTint="33"/>
            <w:vAlign w:val="center"/>
          </w:tcPr>
          <w:p w14:paraId="7965E498" w14:textId="6DF32FEE" w:rsidR="004C6DEF" w:rsidRPr="00006B02" w:rsidRDefault="004C6DEF" w:rsidP="004C6DEF">
            <w:pPr>
              <w:suppressAutoHyphens w:val="0"/>
              <w:spacing w:after="60" w:line="276" w:lineRule="auto"/>
              <w:jc w:val="center"/>
              <w:rPr>
                <w:rFonts w:ascii="Arial" w:hAnsi="Arial" w:cs="Arial"/>
                <w:b/>
                <w:i/>
                <w:iCs/>
                <w:lang w:eastAsia="fr-FR"/>
              </w:rPr>
            </w:pPr>
            <w:r w:rsidRPr="00006B02">
              <w:t>Veste spécialiste pluie</w:t>
            </w:r>
            <w:r w:rsidRPr="00006B02">
              <w:rPr>
                <w:rFonts w:ascii="Arial" w:hAnsi="Arial" w:cs="Arial"/>
                <w:b/>
              </w:rPr>
              <w:t xml:space="preserve"> THC/TE*</w:t>
            </w:r>
          </w:p>
        </w:tc>
        <w:tc>
          <w:tcPr>
            <w:tcW w:w="1559" w:type="dxa"/>
            <w:tcBorders>
              <w:top w:val="single" w:sz="6" w:space="0" w:color="auto"/>
              <w:left w:val="single" w:sz="6" w:space="0" w:color="auto"/>
              <w:bottom w:val="single" w:sz="6" w:space="0" w:color="auto"/>
              <w:right w:val="single" w:sz="6" w:space="0" w:color="auto"/>
            </w:tcBorders>
            <w:shd w:val="clear" w:color="auto" w:fill="E2EFD9" w:themeFill="accent6" w:themeFillTint="33"/>
            <w:vAlign w:val="center"/>
          </w:tcPr>
          <w:p w14:paraId="34D4C060" w14:textId="12413BA4" w:rsidR="004C6DEF" w:rsidRPr="00006B02" w:rsidRDefault="004C6DEF" w:rsidP="004C6DEF">
            <w:pPr>
              <w:suppressAutoHyphens w:val="0"/>
              <w:spacing w:after="60" w:line="276" w:lineRule="auto"/>
              <w:jc w:val="center"/>
            </w:pPr>
            <w:r>
              <w:t>Pantalon</w:t>
            </w:r>
            <w:r w:rsidRPr="00006B02">
              <w:t xml:space="preserve"> spécialiste pluie</w:t>
            </w:r>
          </w:p>
        </w:tc>
        <w:tc>
          <w:tcPr>
            <w:tcW w:w="1559" w:type="dxa"/>
            <w:tcBorders>
              <w:top w:val="single" w:sz="6" w:space="0" w:color="auto"/>
              <w:left w:val="single" w:sz="6" w:space="0" w:color="auto"/>
              <w:bottom w:val="single" w:sz="6" w:space="0" w:color="auto"/>
              <w:right w:val="single" w:sz="6" w:space="0" w:color="auto"/>
            </w:tcBorders>
            <w:shd w:val="clear" w:color="auto" w:fill="E2EFD9" w:themeFill="accent6" w:themeFillTint="33"/>
            <w:vAlign w:val="center"/>
          </w:tcPr>
          <w:p w14:paraId="53FBD8C8" w14:textId="1CF382F2" w:rsidR="004C6DEF" w:rsidRPr="00006B02" w:rsidRDefault="004C6DEF" w:rsidP="004C6DEF">
            <w:pPr>
              <w:suppressAutoHyphens w:val="0"/>
              <w:spacing w:after="60" w:line="276" w:lineRule="auto"/>
              <w:jc w:val="center"/>
            </w:pPr>
            <w:r>
              <w:t>Pantalon</w:t>
            </w:r>
            <w:r w:rsidRPr="00006B02">
              <w:t xml:space="preserve"> spécialiste pluie</w:t>
            </w:r>
            <w:r w:rsidRPr="00006B02">
              <w:rPr>
                <w:rFonts w:ascii="Arial" w:hAnsi="Arial" w:cs="Arial"/>
                <w:b/>
              </w:rPr>
              <w:t xml:space="preserve"> THC/TE*</w:t>
            </w:r>
          </w:p>
        </w:tc>
      </w:tr>
      <w:tr w:rsidR="004C6DEF" w:rsidRPr="00DE4F5A" w14:paraId="1D8C546C" w14:textId="7FB8592D" w:rsidTr="004C6DEF">
        <w:trPr>
          <w:trHeight w:val="665"/>
          <w:jc w:val="center"/>
        </w:trPr>
        <w:tc>
          <w:tcPr>
            <w:tcW w:w="315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9797854" w14:textId="559A2509" w:rsidR="004C6DEF" w:rsidRPr="00DE4F5A" w:rsidRDefault="004C6DEF" w:rsidP="003008AE">
            <w:pPr>
              <w:suppressAutoHyphens w:val="0"/>
              <w:spacing w:after="60" w:line="276" w:lineRule="auto"/>
              <w:jc w:val="center"/>
              <w:rPr>
                <w:rFonts w:ascii="Arial" w:hAnsi="Arial" w:cs="Arial"/>
                <w:b/>
                <w:bCs/>
                <w:lang w:eastAsia="fr-FR"/>
              </w:rPr>
            </w:pPr>
            <w:r>
              <w:rPr>
                <w:rFonts w:ascii="Arial" w:hAnsi="Arial" w:cs="Arial"/>
                <w:b/>
                <w:bCs/>
                <w:lang w:eastAsia="fr-FR"/>
              </w:rPr>
              <w:t xml:space="preserve">PRIX UNITAIRE </w:t>
            </w:r>
            <w:r w:rsidRPr="00DE4F5A">
              <w:rPr>
                <w:rFonts w:ascii="Arial" w:hAnsi="Arial" w:cs="Arial"/>
                <w:b/>
                <w:bCs/>
                <w:lang w:eastAsia="fr-FR"/>
              </w:rPr>
              <w:t xml:space="preserve">HT </w:t>
            </w:r>
          </w:p>
          <w:p w14:paraId="740A22A7" w14:textId="77777777" w:rsidR="004C6DEF" w:rsidRPr="00DE4F5A" w:rsidRDefault="004C6DEF" w:rsidP="003008AE">
            <w:pPr>
              <w:suppressAutoHyphens w:val="0"/>
              <w:spacing w:after="60" w:line="276" w:lineRule="auto"/>
              <w:jc w:val="center"/>
              <w:rPr>
                <w:rFonts w:ascii="Arial" w:hAnsi="Arial" w:cs="Arial"/>
                <w:b/>
                <w:bCs/>
                <w:lang w:eastAsia="fr-FR"/>
              </w:rPr>
            </w:pPr>
            <w:r w:rsidRPr="00DE4F5A">
              <w:rPr>
                <w:rFonts w:ascii="Arial" w:hAnsi="Arial" w:cs="Arial"/>
                <w:b/>
                <w:bCs/>
                <w:lang w:eastAsia="fr-FR"/>
              </w:rPr>
              <w:t>en euros</w:t>
            </w:r>
          </w:p>
        </w:tc>
        <w:tc>
          <w:tcPr>
            <w:tcW w:w="1520" w:type="dxa"/>
            <w:tcBorders>
              <w:top w:val="single" w:sz="6" w:space="0" w:color="auto"/>
              <w:left w:val="single" w:sz="6" w:space="0" w:color="auto"/>
              <w:right w:val="single" w:sz="6" w:space="0" w:color="auto"/>
            </w:tcBorders>
            <w:shd w:val="clear" w:color="auto" w:fill="FFFFFF" w:themeFill="background1"/>
            <w:vAlign w:val="center"/>
          </w:tcPr>
          <w:p w14:paraId="43E04F56" w14:textId="07AE6958" w:rsidR="004C6DEF" w:rsidRPr="00006B02" w:rsidRDefault="004C6DEF" w:rsidP="003008AE">
            <w:pPr>
              <w:suppressAutoHyphens w:val="0"/>
              <w:spacing w:after="60" w:line="276" w:lineRule="auto"/>
              <w:ind w:left="284" w:hanging="284"/>
              <w:jc w:val="center"/>
              <w:rPr>
                <w:rFonts w:ascii="Arial" w:hAnsi="Arial" w:cs="Arial"/>
                <w:lang w:eastAsia="fr-FR"/>
              </w:rPr>
            </w:pPr>
          </w:p>
        </w:tc>
        <w:tc>
          <w:tcPr>
            <w:tcW w:w="1559" w:type="dxa"/>
            <w:tcBorders>
              <w:top w:val="single" w:sz="6" w:space="0" w:color="auto"/>
              <w:left w:val="single" w:sz="6" w:space="0" w:color="auto"/>
              <w:right w:val="single" w:sz="6" w:space="0" w:color="auto"/>
            </w:tcBorders>
            <w:shd w:val="clear" w:color="auto" w:fill="FFFFFF" w:themeFill="background1"/>
            <w:vAlign w:val="center"/>
          </w:tcPr>
          <w:p w14:paraId="0F507B06" w14:textId="42DE525F" w:rsidR="004C6DEF" w:rsidRPr="00006B02" w:rsidRDefault="004C6DEF" w:rsidP="003008AE">
            <w:pPr>
              <w:suppressAutoHyphens w:val="0"/>
              <w:spacing w:after="60" w:line="276" w:lineRule="auto"/>
              <w:ind w:left="284" w:hanging="284"/>
              <w:jc w:val="center"/>
              <w:rPr>
                <w:rFonts w:ascii="Arial" w:hAnsi="Arial" w:cs="Arial"/>
                <w:lang w:eastAsia="fr-FR"/>
              </w:rPr>
            </w:pPr>
          </w:p>
        </w:tc>
        <w:tc>
          <w:tcPr>
            <w:tcW w:w="1559" w:type="dxa"/>
            <w:tcBorders>
              <w:top w:val="single" w:sz="6" w:space="0" w:color="auto"/>
              <w:left w:val="single" w:sz="6" w:space="0" w:color="auto"/>
              <w:right w:val="single" w:sz="6" w:space="0" w:color="auto"/>
            </w:tcBorders>
            <w:shd w:val="clear" w:color="auto" w:fill="FFFFFF" w:themeFill="background1"/>
          </w:tcPr>
          <w:p w14:paraId="48CEAC09" w14:textId="77777777" w:rsidR="004C6DEF" w:rsidRPr="00006B02" w:rsidRDefault="004C6DEF" w:rsidP="003008AE">
            <w:pPr>
              <w:suppressAutoHyphens w:val="0"/>
              <w:spacing w:after="60" w:line="276" w:lineRule="auto"/>
              <w:ind w:left="284" w:hanging="284"/>
              <w:jc w:val="center"/>
              <w:rPr>
                <w:rFonts w:ascii="Arial" w:hAnsi="Arial" w:cs="Arial"/>
                <w:lang w:eastAsia="fr-FR"/>
              </w:rPr>
            </w:pPr>
          </w:p>
        </w:tc>
        <w:tc>
          <w:tcPr>
            <w:tcW w:w="1559" w:type="dxa"/>
            <w:tcBorders>
              <w:top w:val="single" w:sz="6" w:space="0" w:color="auto"/>
              <w:left w:val="single" w:sz="6" w:space="0" w:color="auto"/>
              <w:right w:val="single" w:sz="6" w:space="0" w:color="auto"/>
            </w:tcBorders>
            <w:shd w:val="clear" w:color="auto" w:fill="FFFFFF" w:themeFill="background1"/>
          </w:tcPr>
          <w:p w14:paraId="5E422276" w14:textId="77777777" w:rsidR="004C6DEF" w:rsidRPr="00006B02" w:rsidRDefault="004C6DEF" w:rsidP="003008AE">
            <w:pPr>
              <w:suppressAutoHyphens w:val="0"/>
              <w:spacing w:after="60" w:line="276" w:lineRule="auto"/>
              <w:ind w:left="284" w:hanging="284"/>
              <w:jc w:val="center"/>
              <w:rPr>
                <w:rFonts w:ascii="Arial" w:hAnsi="Arial" w:cs="Arial"/>
                <w:lang w:eastAsia="fr-FR"/>
              </w:rPr>
            </w:pPr>
          </w:p>
        </w:tc>
      </w:tr>
      <w:tr w:rsidR="004C6DEF" w:rsidRPr="00DE4F5A" w14:paraId="4AF316B7" w14:textId="2A30E04F" w:rsidTr="004C6DEF">
        <w:trPr>
          <w:cantSplit/>
          <w:trHeight w:val="435"/>
          <w:jc w:val="center"/>
        </w:trPr>
        <w:tc>
          <w:tcPr>
            <w:tcW w:w="315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B8F7267" w14:textId="77777777" w:rsidR="004C6DEF" w:rsidRPr="00DE4F5A" w:rsidRDefault="004C6DEF" w:rsidP="003008AE">
            <w:pPr>
              <w:suppressAutoHyphens w:val="0"/>
              <w:spacing w:after="60" w:line="276" w:lineRule="auto"/>
              <w:ind w:left="284" w:hanging="284"/>
              <w:jc w:val="center"/>
              <w:rPr>
                <w:rFonts w:ascii="Arial" w:hAnsi="Arial" w:cs="Arial"/>
                <w:b/>
                <w:bCs/>
                <w:lang w:eastAsia="fr-FR"/>
              </w:rPr>
            </w:pPr>
            <w:r w:rsidRPr="00DE4F5A">
              <w:rPr>
                <w:rFonts w:ascii="Arial" w:hAnsi="Arial" w:cs="Arial"/>
                <w:b/>
                <w:bCs/>
                <w:lang w:eastAsia="fr-FR"/>
              </w:rPr>
              <w:t xml:space="preserve">Taux de TVA </w:t>
            </w:r>
          </w:p>
        </w:tc>
        <w:tc>
          <w:tcPr>
            <w:tcW w:w="6197" w:type="dxa"/>
            <w:gridSpan w:val="4"/>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01A0F91" w14:textId="219B89C2" w:rsidR="004C6DEF" w:rsidRPr="00006B02" w:rsidRDefault="004C6DEF" w:rsidP="003008AE">
            <w:pPr>
              <w:suppressAutoHyphens w:val="0"/>
              <w:spacing w:after="60" w:line="276" w:lineRule="auto"/>
              <w:ind w:left="284" w:hanging="284"/>
              <w:jc w:val="center"/>
              <w:rPr>
                <w:rFonts w:ascii="Arial" w:hAnsi="Arial" w:cs="Arial"/>
                <w:b/>
                <w:bCs/>
                <w:lang w:eastAsia="fr-FR"/>
              </w:rPr>
            </w:pPr>
            <w:r w:rsidRPr="00006B02">
              <w:rPr>
                <w:rFonts w:ascii="Arial" w:hAnsi="Arial" w:cs="Arial"/>
                <w:b/>
                <w:bCs/>
                <w:lang w:eastAsia="fr-FR"/>
              </w:rPr>
              <w:t>20 %</w:t>
            </w:r>
          </w:p>
        </w:tc>
      </w:tr>
    </w:tbl>
    <w:p w14:paraId="29AFE8F6" w14:textId="77777777" w:rsidR="004C6DEF" w:rsidRPr="004C6DEF" w:rsidRDefault="004C6DEF" w:rsidP="00E162BA">
      <w:pPr>
        <w:spacing w:line="276" w:lineRule="auto"/>
        <w:jc w:val="both"/>
        <w:rPr>
          <w:rFonts w:cs="Arial"/>
          <w:b/>
        </w:rPr>
      </w:pPr>
    </w:p>
    <w:p w14:paraId="7D8DCEAE" w14:textId="210DF201" w:rsidR="00E162BA" w:rsidRDefault="00E162BA" w:rsidP="00E162BA">
      <w:pPr>
        <w:spacing w:line="276" w:lineRule="auto"/>
        <w:jc w:val="both"/>
        <w:rPr>
          <w:rFonts w:cs="Arial"/>
        </w:rPr>
      </w:pPr>
      <w:r w:rsidRPr="00693C58">
        <w:rPr>
          <w:rFonts w:cs="Arial"/>
          <w:b/>
          <w:sz w:val="28"/>
          <w:szCs w:val="28"/>
        </w:rPr>
        <w:t>*</w:t>
      </w:r>
      <w:r w:rsidRPr="00693C58">
        <w:rPr>
          <w:rFonts w:cs="Arial"/>
        </w:rPr>
        <w:t>THC/TE</w:t>
      </w:r>
      <w:r w:rsidRPr="00693C58">
        <w:rPr>
          <w:rFonts w:cs="Arial"/>
          <w:sz w:val="28"/>
          <w:szCs w:val="28"/>
        </w:rPr>
        <w:t xml:space="preserve">: </w:t>
      </w:r>
      <w:r w:rsidRPr="00693C58">
        <w:rPr>
          <w:rFonts w:cs="Arial"/>
        </w:rPr>
        <w:t>Taille Hors Catalogue / Taille Exceptionnelle</w:t>
      </w:r>
    </w:p>
    <w:p w14:paraId="2F09C5A3" w14:textId="77777777" w:rsidR="004C6DEF" w:rsidRPr="00693C58" w:rsidRDefault="004C6DEF" w:rsidP="00E162BA">
      <w:pPr>
        <w:spacing w:line="276" w:lineRule="auto"/>
        <w:jc w:val="both"/>
        <w:rPr>
          <w:rFonts w:cs="Arial"/>
          <w:lang w:eastAsia="en-US"/>
        </w:rPr>
      </w:pPr>
    </w:p>
    <w:p w14:paraId="6D3FC50A" w14:textId="7E467EBC" w:rsidR="00B167FC" w:rsidRDefault="00B167FC" w:rsidP="003008AE">
      <w:pPr>
        <w:suppressAutoHyphens w:val="0"/>
        <w:spacing w:line="276" w:lineRule="auto"/>
        <w:jc w:val="both"/>
        <w:rPr>
          <w:rFonts w:ascii="Arial" w:hAnsi="Arial" w:cs="Arial"/>
          <w:b/>
          <w:u w:val="single"/>
          <w:lang w:eastAsia="fr-FR"/>
        </w:rPr>
      </w:pPr>
      <w:r w:rsidRPr="00DE4F5A">
        <w:rPr>
          <w:rFonts w:ascii="Arial" w:hAnsi="Arial" w:cs="Arial"/>
          <w:b/>
          <w:u w:val="single"/>
          <w:lang w:eastAsia="fr-FR"/>
        </w:rPr>
        <w:t>L’unité est l</w:t>
      </w:r>
      <w:r w:rsidR="00261104">
        <w:rPr>
          <w:rFonts w:ascii="Arial" w:hAnsi="Arial" w:cs="Arial"/>
          <w:b/>
          <w:u w:val="single"/>
          <w:lang w:eastAsia="fr-FR"/>
        </w:rPr>
        <w:t>’euro.</w:t>
      </w:r>
    </w:p>
    <w:p w14:paraId="7178FA37" w14:textId="77777777" w:rsidR="004C6DEF" w:rsidRPr="00DE4F5A" w:rsidRDefault="004C6DEF" w:rsidP="003008AE">
      <w:pPr>
        <w:suppressAutoHyphens w:val="0"/>
        <w:spacing w:line="276" w:lineRule="auto"/>
        <w:jc w:val="both"/>
        <w:rPr>
          <w:rFonts w:ascii="Arial" w:hAnsi="Arial" w:cs="Arial"/>
          <w:b/>
          <w:u w:val="single"/>
          <w:lang w:eastAsia="fr-FR"/>
        </w:rPr>
      </w:pPr>
    </w:p>
    <w:p w14:paraId="5EE77E10" w14:textId="359F5763" w:rsidR="00F96DFD" w:rsidRPr="00006B02" w:rsidRDefault="00F96DFD" w:rsidP="003008AE">
      <w:pPr>
        <w:suppressAutoHyphens w:val="0"/>
        <w:spacing w:line="276" w:lineRule="auto"/>
        <w:jc w:val="both"/>
        <w:rPr>
          <w:rFonts w:ascii="Arial" w:hAnsi="Arial" w:cs="Arial"/>
          <w:u w:val="single"/>
          <w:lang w:eastAsia="fr-FR"/>
        </w:rPr>
      </w:pPr>
      <w:r w:rsidRPr="00006B02">
        <w:rPr>
          <w:rFonts w:ascii="Arial" w:hAnsi="Arial" w:cs="Arial"/>
          <w:u w:val="single"/>
          <w:lang w:eastAsia="fr-FR"/>
        </w:rPr>
        <w:t xml:space="preserve">Sauf cas exceptionnel, </w:t>
      </w:r>
      <w:r w:rsidR="007B5447" w:rsidRPr="00006B02">
        <w:rPr>
          <w:rFonts w:ascii="Arial" w:hAnsi="Arial" w:cs="Arial"/>
          <w:u w:val="single"/>
          <w:lang w:eastAsia="fr-FR"/>
        </w:rPr>
        <w:t>ou commande d’articles en Taille Hors catalogue (THC) / taille exceptionnelle</w:t>
      </w:r>
      <w:r w:rsidR="00006B02">
        <w:rPr>
          <w:rFonts w:ascii="Arial" w:hAnsi="Arial" w:cs="Arial"/>
          <w:u w:val="single"/>
          <w:lang w:eastAsia="fr-FR"/>
        </w:rPr>
        <w:t xml:space="preserve"> (TE)</w:t>
      </w:r>
      <w:r w:rsidR="007B5447" w:rsidRPr="00006B02">
        <w:rPr>
          <w:rFonts w:ascii="Arial" w:hAnsi="Arial" w:cs="Arial"/>
          <w:u w:val="single"/>
          <w:lang w:eastAsia="fr-FR"/>
        </w:rPr>
        <w:t xml:space="preserve">, </w:t>
      </w:r>
      <w:r w:rsidRPr="00006B02">
        <w:rPr>
          <w:rFonts w:ascii="Arial" w:hAnsi="Arial" w:cs="Arial"/>
          <w:u w:val="single"/>
          <w:lang w:eastAsia="fr-FR"/>
        </w:rPr>
        <w:t xml:space="preserve">il ne sera pas émis de bon de commande pour une quantité inférieure à </w:t>
      </w:r>
      <w:r w:rsidR="006A05CE" w:rsidRPr="00006B02">
        <w:rPr>
          <w:rFonts w:ascii="Arial" w:hAnsi="Arial" w:cs="Arial"/>
          <w:u w:val="single"/>
          <w:lang w:eastAsia="fr-FR"/>
        </w:rPr>
        <w:t>500 pantalons et 500 vestes.</w:t>
      </w:r>
    </w:p>
    <w:p w14:paraId="71DC1DB3" w14:textId="77777777" w:rsidR="00F96DFD" w:rsidRPr="005E5C14" w:rsidRDefault="00F96DFD" w:rsidP="003008AE">
      <w:pPr>
        <w:spacing w:line="276" w:lineRule="auto"/>
        <w:rPr>
          <w:rFonts w:ascii="Arial" w:hAnsi="Arial" w:cs="Arial"/>
        </w:rPr>
      </w:pPr>
    </w:p>
    <w:p w14:paraId="246C5FD4" w14:textId="574D72DF" w:rsidR="00F96DFD" w:rsidRPr="005E5C14" w:rsidRDefault="00F96DFD" w:rsidP="003008AE">
      <w:pPr>
        <w:spacing w:line="276" w:lineRule="auto"/>
        <w:rPr>
          <w:rFonts w:ascii="Arial" w:hAnsi="Arial" w:cs="Arial"/>
        </w:rPr>
      </w:pPr>
      <w:r w:rsidRPr="005E5C14">
        <w:rPr>
          <w:rFonts w:ascii="Arial" w:hAnsi="Arial" w:cs="Arial"/>
        </w:rPr>
        <w:t>Les commandes d’articles en Taille Hors Catalogue (THC)</w:t>
      </w:r>
      <w:r>
        <w:rPr>
          <w:rFonts w:ascii="Arial" w:hAnsi="Arial" w:cs="Arial"/>
        </w:rPr>
        <w:t xml:space="preserve"> ou tailles exceptionnelles</w:t>
      </w:r>
      <w:r w:rsidR="00C34074">
        <w:rPr>
          <w:rFonts w:ascii="Arial" w:hAnsi="Arial" w:cs="Arial"/>
        </w:rPr>
        <w:t xml:space="preserve"> </w:t>
      </w:r>
      <w:r w:rsidR="0074788E">
        <w:rPr>
          <w:rFonts w:ascii="Arial" w:hAnsi="Arial" w:cs="Arial"/>
        </w:rPr>
        <w:t>(TE)</w:t>
      </w:r>
      <w:r w:rsidRPr="005E5C14">
        <w:rPr>
          <w:rFonts w:ascii="Arial" w:hAnsi="Arial" w:cs="Arial"/>
        </w:rPr>
        <w:t xml:space="preserve"> </w:t>
      </w:r>
      <w:r w:rsidR="004C6DEF">
        <w:rPr>
          <w:rFonts w:ascii="Arial" w:hAnsi="Arial" w:cs="Arial"/>
        </w:rPr>
        <w:t>seront</w:t>
      </w:r>
      <w:r w:rsidR="00B65FB0" w:rsidRPr="00B65FB0">
        <w:rPr>
          <w:rFonts w:ascii="Arial" w:hAnsi="Arial" w:cs="Arial"/>
        </w:rPr>
        <w:t xml:space="preserve"> </w:t>
      </w:r>
      <w:r w:rsidRPr="005E5C14">
        <w:rPr>
          <w:rFonts w:ascii="Arial" w:hAnsi="Arial" w:cs="Arial"/>
        </w:rPr>
        <w:t>émises par bons de commande dédiés.</w:t>
      </w:r>
    </w:p>
    <w:p w14:paraId="6CA50EF8" w14:textId="77777777" w:rsidR="00F96DFD" w:rsidRPr="005E5C14" w:rsidRDefault="00F96DFD" w:rsidP="003008AE">
      <w:pPr>
        <w:spacing w:line="276" w:lineRule="auto"/>
        <w:rPr>
          <w:rFonts w:ascii="Arial" w:hAnsi="Arial" w:cs="Arial"/>
        </w:rPr>
      </w:pPr>
    </w:p>
    <w:p w14:paraId="133C40D3" w14:textId="47F3BF69" w:rsidR="00F96DFD" w:rsidRPr="005E5C14" w:rsidRDefault="00F96DFD" w:rsidP="003008AE">
      <w:pPr>
        <w:spacing w:line="276" w:lineRule="auto"/>
        <w:rPr>
          <w:rFonts w:ascii="Arial" w:hAnsi="Arial" w:cs="Arial"/>
        </w:rPr>
      </w:pPr>
      <w:r w:rsidRPr="005E5C14">
        <w:rPr>
          <w:rFonts w:ascii="Arial" w:hAnsi="Arial" w:cs="Arial"/>
        </w:rPr>
        <w:t xml:space="preserve">Le minimum d’article à présenter en recette est fixée à la </w:t>
      </w:r>
      <w:r w:rsidR="004C6DEF">
        <w:rPr>
          <w:rFonts w:ascii="Arial" w:hAnsi="Arial" w:cs="Arial"/>
        </w:rPr>
        <w:t>totalité</w:t>
      </w:r>
      <w:r w:rsidRPr="005E5C14">
        <w:rPr>
          <w:rFonts w:ascii="Arial" w:hAnsi="Arial" w:cs="Arial"/>
        </w:rPr>
        <w:t xml:space="preserve"> </w:t>
      </w:r>
      <w:r w:rsidR="004C6DEF">
        <w:rPr>
          <w:rFonts w:ascii="Arial" w:hAnsi="Arial" w:cs="Arial"/>
        </w:rPr>
        <w:t>du</w:t>
      </w:r>
      <w:r w:rsidRPr="005E5C14">
        <w:rPr>
          <w:rFonts w:ascii="Arial" w:hAnsi="Arial" w:cs="Arial"/>
        </w:rPr>
        <w:t xml:space="preserve"> bon de commande.</w:t>
      </w:r>
    </w:p>
    <w:p w14:paraId="098F9488" w14:textId="77777777" w:rsidR="00F96DFD" w:rsidRPr="005E5C14" w:rsidRDefault="00F96DFD" w:rsidP="003008AE">
      <w:pPr>
        <w:spacing w:line="276" w:lineRule="auto"/>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tblGrid>
      <w:tr w:rsidR="00F96DFD" w:rsidRPr="005E5C14" w14:paraId="4ADCE249" w14:textId="77777777" w:rsidTr="00AA4912">
        <w:trPr>
          <w:trHeight w:val="703"/>
          <w:jc w:val="center"/>
        </w:trPr>
        <w:tc>
          <w:tcPr>
            <w:tcW w:w="3964" w:type="dxa"/>
            <w:shd w:val="clear" w:color="auto" w:fill="auto"/>
            <w:vAlign w:val="center"/>
          </w:tcPr>
          <w:p w14:paraId="6441C985" w14:textId="72406772" w:rsidR="00F96DFD" w:rsidRPr="005E5C14" w:rsidRDefault="00F96DFD" w:rsidP="003008AE">
            <w:pPr>
              <w:spacing w:line="276" w:lineRule="auto"/>
              <w:jc w:val="center"/>
              <w:rPr>
                <w:rFonts w:ascii="Arial" w:eastAsia="Calibri" w:hAnsi="Arial" w:cs="Arial"/>
                <w:kern w:val="1"/>
                <w:lang w:eastAsia="en-US"/>
              </w:rPr>
            </w:pPr>
            <w:r w:rsidRPr="005E5C14">
              <w:rPr>
                <w:rFonts w:ascii="Arial" w:eastAsia="Calibri" w:hAnsi="Arial" w:cs="Arial"/>
                <w:kern w:val="1"/>
                <w:lang w:eastAsia="en-US"/>
              </w:rPr>
              <w:t>Délais de livraisons en jours calendaires</w:t>
            </w:r>
            <w:r w:rsidRPr="0049240B">
              <w:rPr>
                <w:rFonts w:ascii="Arial" w:eastAsia="Calibri" w:hAnsi="Arial" w:cs="Arial"/>
                <w:b/>
                <w:color w:val="FF0000"/>
                <w:kern w:val="1"/>
                <w:lang w:eastAsia="en-US"/>
              </w:rPr>
              <w:t xml:space="preserve"> </w:t>
            </w:r>
            <w:r w:rsidR="00006B02" w:rsidRPr="0060657D">
              <w:rPr>
                <w:rFonts w:ascii="Arial" w:eastAsia="Calibri" w:hAnsi="Arial" w:cs="Arial"/>
                <w:b/>
                <w:color w:val="FF0000"/>
                <w:kern w:val="1"/>
                <w:lang w:eastAsia="en-US"/>
              </w:rPr>
              <w:t>(dans la limite de 90</w:t>
            </w:r>
            <w:r w:rsidRPr="0060657D">
              <w:rPr>
                <w:rFonts w:ascii="Arial" w:eastAsia="Calibri" w:hAnsi="Arial" w:cs="Arial"/>
                <w:b/>
                <w:color w:val="FF0000"/>
                <w:kern w:val="1"/>
                <w:lang w:eastAsia="en-US"/>
              </w:rPr>
              <w:t xml:space="preserve"> jours calendaires)</w:t>
            </w:r>
          </w:p>
        </w:tc>
        <w:bookmarkStart w:id="0" w:name="_GoBack"/>
        <w:bookmarkEnd w:id="0"/>
      </w:tr>
      <w:tr w:rsidR="00F96DFD" w:rsidRPr="005E5C14" w14:paraId="7310CE72" w14:textId="77777777" w:rsidTr="00AA4912">
        <w:trPr>
          <w:trHeight w:val="478"/>
          <w:jc w:val="center"/>
        </w:trPr>
        <w:tc>
          <w:tcPr>
            <w:tcW w:w="3964" w:type="dxa"/>
            <w:shd w:val="clear" w:color="auto" w:fill="auto"/>
            <w:vAlign w:val="center"/>
          </w:tcPr>
          <w:p w14:paraId="16E1E4BC" w14:textId="77777777" w:rsidR="00F96DFD" w:rsidRPr="005E5C14" w:rsidRDefault="00F96DFD" w:rsidP="003008AE">
            <w:pPr>
              <w:spacing w:line="276" w:lineRule="auto"/>
              <w:jc w:val="center"/>
              <w:rPr>
                <w:rFonts w:ascii="Arial" w:eastAsia="Calibri" w:hAnsi="Arial" w:cs="Arial"/>
                <w:kern w:val="1"/>
                <w:lang w:eastAsia="en-US"/>
              </w:rPr>
            </w:pPr>
            <w:r w:rsidRPr="005E5C14">
              <w:rPr>
                <w:rFonts w:ascii="Arial" w:eastAsia="Calibri" w:hAnsi="Arial" w:cs="Arial"/>
                <w:kern w:val="1"/>
                <w:lang w:eastAsia="en-US"/>
              </w:rPr>
              <w:t>De 1 à 10 articles en THC</w:t>
            </w:r>
            <w:r>
              <w:rPr>
                <w:rFonts w:ascii="Arial" w:eastAsia="Calibri" w:hAnsi="Arial" w:cs="Arial"/>
                <w:kern w:val="1"/>
                <w:lang w:eastAsia="en-US"/>
              </w:rPr>
              <w:t xml:space="preserve"> / taille exceptionnelle</w:t>
            </w:r>
          </w:p>
        </w:tc>
      </w:tr>
      <w:tr w:rsidR="00F96DFD" w:rsidRPr="005E5C14" w14:paraId="5B50228F" w14:textId="77777777" w:rsidTr="00AA4912">
        <w:trPr>
          <w:trHeight w:val="604"/>
          <w:jc w:val="center"/>
        </w:trPr>
        <w:tc>
          <w:tcPr>
            <w:tcW w:w="3964" w:type="dxa"/>
            <w:shd w:val="clear" w:color="auto" w:fill="auto"/>
            <w:vAlign w:val="center"/>
          </w:tcPr>
          <w:p w14:paraId="66CCD68F" w14:textId="77777777" w:rsidR="00F96DFD" w:rsidRPr="005E5C14" w:rsidRDefault="00F96DFD" w:rsidP="003008AE">
            <w:pPr>
              <w:spacing w:line="276" w:lineRule="auto"/>
              <w:jc w:val="center"/>
              <w:rPr>
                <w:rFonts w:ascii="Arial" w:eastAsia="Calibri" w:hAnsi="Arial" w:cs="Arial"/>
                <w:kern w:val="1"/>
                <w:lang w:eastAsia="en-US"/>
              </w:rPr>
            </w:pPr>
          </w:p>
        </w:tc>
      </w:tr>
    </w:tbl>
    <w:p w14:paraId="07514B84" w14:textId="7E272414" w:rsidR="0060657D" w:rsidRDefault="0060657D" w:rsidP="002F323C">
      <w:pPr>
        <w:suppressAutoHyphens w:val="0"/>
        <w:spacing w:after="200" w:line="240" w:lineRule="exact"/>
        <w:contextualSpacing/>
        <w:jc w:val="both"/>
        <w:rPr>
          <w:rFonts w:ascii="Arial" w:eastAsia="Calibri" w:hAnsi="Arial" w:cs="Arial"/>
          <w:b/>
          <w:u w:val="single"/>
          <w:lang w:eastAsia="fr-FR"/>
        </w:rPr>
      </w:pPr>
    </w:p>
    <w:tbl>
      <w:tblPr>
        <w:tblStyle w:val="Grilledutableau1"/>
        <w:tblW w:w="8506" w:type="dxa"/>
        <w:jc w:val="center"/>
        <w:tblLayout w:type="fixed"/>
        <w:tblLook w:val="04A0" w:firstRow="1" w:lastRow="0" w:firstColumn="1" w:lastColumn="0" w:noHBand="0" w:noVBand="1"/>
      </w:tblPr>
      <w:tblGrid>
        <w:gridCol w:w="3433"/>
        <w:gridCol w:w="2521"/>
        <w:gridCol w:w="2552"/>
      </w:tblGrid>
      <w:tr w:rsidR="004C6DEF" w:rsidRPr="00491627" w14:paraId="51FC6228" w14:textId="77777777" w:rsidTr="00530B4D">
        <w:trPr>
          <w:trHeight w:val="1013"/>
          <w:jc w:val="center"/>
        </w:trPr>
        <w:tc>
          <w:tcPr>
            <w:tcW w:w="3433" w:type="dxa"/>
            <w:tcBorders>
              <w:bottom w:val="single" w:sz="4" w:space="0" w:color="auto"/>
            </w:tcBorders>
            <w:vAlign w:val="center"/>
          </w:tcPr>
          <w:p w14:paraId="7385D348" w14:textId="77777777" w:rsidR="005E7EA0" w:rsidRDefault="005E7EA0" w:rsidP="005E7EA0">
            <w:pPr>
              <w:jc w:val="center"/>
              <w:rPr>
                <w:rFonts w:ascii="Arial" w:eastAsiaTheme="minorHAnsi" w:hAnsi="Arial" w:cs="Arial"/>
                <w:b/>
                <w:sz w:val="18"/>
                <w:szCs w:val="18"/>
                <w:lang w:eastAsia="en-US"/>
              </w:rPr>
            </w:pPr>
            <w:r>
              <w:rPr>
                <w:rFonts w:ascii="Arial" w:eastAsiaTheme="minorHAnsi" w:hAnsi="Arial" w:cs="Arial"/>
                <w:b/>
                <w:sz w:val="18"/>
                <w:szCs w:val="18"/>
                <w:lang w:eastAsia="en-US"/>
              </w:rPr>
              <w:t>Quantités de commande tous articles confondus</w:t>
            </w:r>
          </w:p>
          <w:p w14:paraId="4FE6C679" w14:textId="70075F13" w:rsidR="004C6DEF" w:rsidRPr="00491627" w:rsidRDefault="005E7EA0" w:rsidP="005E7EA0">
            <w:pPr>
              <w:suppressAutoHyphens w:val="0"/>
              <w:jc w:val="center"/>
              <w:rPr>
                <w:rFonts w:ascii="Arial" w:eastAsiaTheme="minorHAnsi" w:hAnsi="Arial" w:cs="Arial"/>
                <w:b/>
                <w:sz w:val="18"/>
                <w:szCs w:val="18"/>
                <w:lang w:eastAsia="en-US"/>
              </w:rPr>
            </w:pPr>
            <w:r>
              <w:rPr>
                <w:rFonts w:ascii="Arial" w:eastAsiaTheme="minorHAnsi" w:hAnsi="Arial" w:cs="Arial"/>
                <w:b/>
                <w:color w:val="FF0000"/>
                <w:sz w:val="18"/>
                <w:szCs w:val="18"/>
                <w:lang w:eastAsia="en-US"/>
              </w:rPr>
              <w:t>(ajouter autant de lignes que nécessaire, à compléter en fonction de la capacité de production)</w:t>
            </w:r>
          </w:p>
        </w:tc>
        <w:tc>
          <w:tcPr>
            <w:tcW w:w="2521" w:type="dxa"/>
            <w:vAlign w:val="center"/>
          </w:tcPr>
          <w:p w14:paraId="6358DE68" w14:textId="77777777" w:rsidR="004C6DEF" w:rsidRDefault="004C6DEF" w:rsidP="00530B4D">
            <w:pPr>
              <w:suppressAutoHyphens w:val="0"/>
              <w:jc w:val="center"/>
              <w:rPr>
                <w:rFonts w:ascii="Arial" w:eastAsiaTheme="minorHAnsi" w:hAnsi="Arial" w:cs="Arial"/>
                <w:b/>
                <w:sz w:val="18"/>
                <w:szCs w:val="18"/>
                <w:lang w:eastAsia="en-US"/>
              </w:rPr>
            </w:pPr>
          </w:p>
          <w:p w14:paraId="2372D7F7" w14:textId="01AB48DA" w:rsidR="005E7EA0" w:rsidRDefault="004C6DEF" w:rsidP="00530B4D">
            <w:pPr>
              <w:suppressAutoHyphens w:val="0"/>
              <w:jc w:val="center"/>
              <w:rPr>
                <w:rFonts w:ascii="Arial" w:hAnsi="Arial" w:cs="Arial"/>
                <w:b/>
                <w:bCs/>
                <w:color w:val="000000" w:themeColor="text1"/>
                <w:sz w:val="18"/>
                <w:szCs w:val="18"/>
              </w:rPr>
            </w:pPr>
            <w:r w:rsidRPr="00235570">
              <w:rPr>
                <w:rFonts w:ascii="Arial" w:hAnsi="Arial" w:cs="Arial"/>
                <w:b/>
                <w:bCs/>
                <w:color w:val="000000" w:themeColor="text1"/>
                <w:sz w:val="18"/>
                <w:szCs w:val="18"/>
              </w:rPr>
              <w:t>Délai estimatif d’approvisionnement matières</w:t>
            </w:r>
            <w:r w:rsidR="005E7EA0">
              <w:rPr>
                <w:rFonts w:ascii="Arial" w:hAnsi="Arial" w:cs="Arial"/>
                <w:b/>
                <w:bCs/>
                <w:color w:val="000000" w:themeColor="text1"/>
                <w:sz w:val="18"/>
                <w:szCs w:val="18"/>
              </w:rPr>
              <w:t xml:space="preserve"> en jours calendaires</w:t>
            </w:r>
          </w:p>
          <w:p w14:paraId="63591C70" w14:textId="1FBC9F39" w:rsidR="004C6DEF" w:rsidRPr="00491627" w:rsidRDefault="005E7EA0" w:rsidP="00530B4D">
            <w:pPr>
              <w:suppressAutoHyphens w:val="0"/>
              <w:jc w:val="center"/>
              <w:rPr>
                <w:rFonts w:ascii="Arial" w:eastAsiaTheme="minorHAnsi" w:hAnsi="Arial" w:cs="Arial"/>
                <w:b/>
                <w:sz w:val="18"/>
                <w:szCs w:val="18"/>
                <w:lang w:eastAsia="en-US"/>
              </w:rPr>
            </w:pPr>
            <w:r>
              <w:rPr>
                <w:rFonts w:ascii="Arial" w:hAnsi="Arial" w:cs="Arial"/>
                <w:b/>
                <w:bCs/>
                <w:color w:val="000000" w:themeColor="text1"/>
                <w:sz w:val="18"/>
                <w:szCs w:val="18"/>
              </w:rPr>
              <w:t>(inclus dans le délais global d’exécution)</w:t>
            </w:r>
          </w:p>
        </w:tc>
        <w:tc>
          <w:tcPr>
            <w:tcW w:w="2552" w:type="dxa"/>
            <w:vAlign w:val="center"/>
          </w:tcPr>
          <w:p w14:paraId="6CA4DAAA" w14:textId="432176D5" w:rsidR="004C6DEF" w:rsidRDefault="004C6DEF" w:rsidP="00530B4D">
            <w:pPr>
              <w:suppressAutoHyphens w:val="0"/>
              <w:jc w:val="center"/>
              <w:rPr>
                <w:rFonts w:ascii="Arial" w:eastAsiaTheme="minorHAnsi" w:hAnsi="Arial" w:cs="Arial"/>
                <w:b/>
                <w:sz w:val="18"/>
                <w:szCs w:val="18"/>
                <w:lang w:eastAsia="en-US"/>
              </w:rPr>
            </w:pPr>
            <w:r w:rsidRPr="00491627">
              <w:rPr>
                <w:rFonts w:ascii="Arial" w:eastAsiaTheme="minorHAnsi" w:hAnsi="Arial" w:cs="Arial"/>
                <w:b/>
                <w:sz w:val="18"/>
                <w:szCs w:val="18"/>
                <w:lang w:eastAsia="en-US"/>
              </w:rPr>
              <w:t>Délai</w:t>
            </w:r>
            <w:r w:rsidR="00646C8B">
              <w:rPr>
                <w:rFonts w:ascii="Arial" w:eastAsiaTheme="minorHAnsi" w:hAnsi="Arial" w:cs="Arial"/>
                <w:b/>
                <w:sz w:val="18"/>
                <w:szCs w:val="18"/>
                <w:lang w:eastAsia="en-US"/>
              </w:rPr>
              <w:t xml:space="preserve"> global</w:t>
            </w:r>
            <w:r w:rsidRPr="00491627">
              <w:rPr>
                <w:rFonts w:ascii="Arial" w:eastAsiaTheme="minorHAnsi" w:hAnsi="Arial" w:cs="Arial"/>
                <w:b/>
                <w:sz w:val="18"/>
                <w:szCs w:val="18"/>
                <w:lang w:eastAsia="en-US"/>
              </w:rPr>
              <w:t xml:space="preserve"> </w:t>
            </w:r>
            <w:r w:rsidR="005E7EA0">
              <w:rPr>
                <w:rFonts w:ascii="Arial" w:eastAsiaTheme="minorHAnsi" w:hAnsi="Arial" w:cs="Arial"/>
                <w:b/>
                <w:sz w:val="18"/>
                <w:szCs w:val="18"/>
                <w:lang w:eastAsia="en-US"/>
              </w:rPr>
              <w:t>d’exécution</w:t>
            </w:r>
            <w:r w:rsidR="005E7EA0" w:rsidRPr="00491627">
              <w:rPr>
                <w:rFonts w:ascii="Arial" w:eastAsiaTheme="minorHAnsi" w:hAnsi="Arial" w:cs="Arial"/>
                <w:b/>
                <w:sz w:val="18"/>
                <w:szCs w:val="18"/>
                <w:lang w:eastAsia="en-US"/>
              </w:rPr>
              <w:t xml:space="preserve"> </w:t>
            </w:r>
            <w:r w:rsidR="005E7EA0">
              <w:rPr>
                <w:rFonts w:ascii="Arial" w:eastAsiaTheme="minorHAnsi" w:hAnsi="Arial" w:cs="Arial"/>
                <w:b/>
                <w:sz w:val="18"/>
                <w:szCs w:val="18"/>
                <w:lang w:eastAsia="en-US"/>
              </w:rPr>
              <w:t xml:space="preserve">en jours calendaires </w:t>
            </w:r>
          </w:p>
          <w:p w14:paraId="0B658DC4" w14:textId="77777777" w:rsidR="004C6DEF" w:rsidRPr="00491627" w:rsidRDefault="004C6DEF" w:rsidP="00530B4D">
            <w:pPr>
              <w:suppressAutoHyphens w:val="0"/>
              <w:jc w:val="center"/>
              <w:rPr>
                <w:rFonts w:ascii="Arial" w:eastAsiaTheme="minorHAnsi" w:hAnsi="Arial" w:cs="Arial"/>
                <w:b/>
                <w:sz w:val="18"/>
                <w:szCs w:val="18"/>
                <w:lang w:eastAsia="en-US"/>
              </w:rPr>
            </w:pPr>
            <w:r>
              <w:rPr>
                <w:rFonts w:ascii="Arial" w:eastAsiaTheme="minorHAnsi" w:hAnsi="Arial" w:cs="Arial"/>
                <w:b/>
                <w:sz w:val="18"/>
                <w:szCs w:val="18"/>
                <w:lang w:eastAsia="en-US"/>
              </w:rPr>
              <w:t>(cf. article 7.2.4 du CCAP)</w:t>
            </w:r>
          </w:p>
        </w:tc>
      </w:tr>
      <w:tr w:rsidR="004C6DEF" w:rsidRPr="00491627" w14:paraId="72FD7C73" w14:textId="77777777" w:rsidTr="00530B4D">
        <w:trPr>
          <w:trHeight w:val="584"/>
          <w:jc w:val="center"/>
        </w:trPr>
        <w:tc>
          <w:tcPr>
            <w:tcW w:w="3433" w:type="dxa"/>
            <w:tcBorders>
              <w:top w:val="single" w:sz="4" w:space="0" w:color="auto"/>
              <w:bottom w:val="single" w:sz="4" w:space="0" w:color="auto"/>
            </w:tcBorders>
            <w:vAlign w:val="center"/>
          </w:tcPr>
          <w:p w14:paraId="5A4E7D15" w14:textId="77777777" w:rsidR="004C6DEF" w:rsidRPr="00491627" w:rsidRDefault="004C6DEF" w:rsidP="00530B4D">
            <w:pPr>
              <w:suppressAutoHyphens w:val="0"/>
              <w:jc w:val="center"/>
              <w:rPr>
                <w:rFonts w:ascii="Arial" w:eastAsiaTheme="minorHAnsi" w:hAnsi="Arial" w:cs="Arial"/>
                <w:b/>
                <w:sz w:val="18"/>
                <w:szCs w:val="18"/>
                <w:lang w:eastAsia="en-US"/>
              </w:rPr>
            </w:pPr>
            <w:r>
              <w:rPr>
                <w:rFonts w:ascii="Arial" w:eastAsiaTheme="minorHAnsi" w:hAnsi="Arial" w:cs="Arial"/>
                <w:b/>
                <w:sz w:val="18"/>
                <w:szCs w:val="18"/>
                <w:lang w:eastAsia="en-US"/>
              </w:rPr>
              <w:t>Pour une commande jusqu’à 500 articles</w:t>
            </w:r>
          </w:p>
        </w:tc>
        <w:tc>
          <w:tcPr>
            <w:tcW w:w="2521" w:type="dxa"/>
            <w:vAlign w:val="center"/>
          </w:tcPr>
          <w:p w14:paraId="102185B1" w14:textId="77777777" w:rsidR="004C6DEF" w:rsidRPr="00491627" w:rsidRDefault="004C6DEF" w:rsidP="00530B4D">
            <w:pPr>
              <w:suppressAutoHyphens w:val="0"/>
              <w:jc w:val="center"/>
              <w:rPr>
                <w:rFonts w:ascii="Arial" w:eastAsiaTheme="minorHAnsi" w:hAnsi="Arial" w:cs="Arial"/>
                <w:b/>
                <w:sz w:val="18"/>
                <w:szCs w:val="18"/>
                <w:lang w:eastAsia="en-US"/>
              </w:rPr>
            </w:pPr>
          </w:p>
        </w:tc>
        <w:tc>
          <w:tcPr>
            <w:tcW w:w="2552" w:type="dxa"/>
            <w:vAlign w:val="center"/>
          </w:tcPr>
          <w:p w14:paraId="7112A2D3" w14:textId="77777777" w:rsidR="004C6DEF" w:rsidRPr="00491627" w:rsidRDefault="004C6DEF" w:rsidP="00530B4D">
            <w:pPr>
              <w:suppressAutoHyphens w:val="0"/>
              <w:jc w:val="center"/>
              <w:rPr>
                <w:rFonts w:ascii="Arial" w:eastAsiaTheme="minorHAnsi" w:hAnsi="Arial" w:cs="Arial"/>
                <w:b/>
                <w:sz w:val="18"/>
                <w:szCs w:val="18"/>
                <w:lang w:eastAsia="en-US"/>
              </w:rPr>
            </w:pPr>
          </w:p>
        </w:tc>
      </w:tr>
      <w:tr w:rsidR="004C6DEF" w:rsidRPr="00491627" w14:paraId="55712B0B" w14:textId="77777777" w:rsidTr="00530B4D">
        <w:trPr>
          <w:trHeight w:val="584"/>
          <w:jc w:val="center"/>
        </w:trPr>
        <w:tc>
          <w:tcPr>
            <w:tcW w:w="3433" w:type="dxa"/>
            <w:tcBorders>
              <w:top w:val="single" w:sz="4" w:space="0" w:color="auto"/>
              <w:bottom w:val="single" w:sz="4" w:space="0" w:color="auto"/>
            </w:tcBorders>
            <w:vAlign w:val="center"/>
          </w:tcPr>
          <w:p w14:paraId="019C351A" w14:textId="77777777" w:rsidR="004C6DEF" w:rsidRPr="00491627" w:rsidRDefault="004C6DEF" w:rsidP="00530B4D">
            <w:pPr>
              <w:suppressAutoHyphens w:val="0"/>
              <w:jc w:val="center"/>
              <w:rPr>
                <w:rFonts w:ascii="Arial" w:eastAsiaTheme="minorHAnsi" w:hAnsi="Arial" w:cs="Arial"/>
                <w:b/>
                <w:sz w:val="18"/>
                <w:szCs w:val="18"/>
                <w:lang w:eastAsia="en-US"/>
              </w:rPr>
            </w:pPr>
            <w:r>
              <w:rPr>
                <w:rFonts w:ascii="Arial" w:eastAsiaTheme="minorHAnsi" w:hAnsi="Arial" w:cs="Arial"/>
                <w:b/>
                <w:sz w:val="18"/>
                <w:szCs w:val="18"/>
                <w:lang w:eastAsia="en-US"/>
              </w:rPr>
              <w:t>Pour une commande de 501</w:t>
            </w:r>
          </w:p>
          <w:p w14:paraId="60ADDA85" w14:textId="77777777" w:rsidR="004C6DEF" w:rsidRPr="00491627" w:rsidRDefault="004C6DEF" w:rsidP="00530B4D">
            <w:pPr>
              <w:suppressAutoHyphens w:val="0"/>
              <w:jc w:val="center"/>
              <w:rPr>
                <w:rFonts w:ascii="Arial" w:eastAsiaTheme="minorHAnsi" w:hAnsi="Arial" w:cs="Arial"/>
                <w:b/>
                <w:sz w:val="18"/>
                <w:szCs w:val="18"/>
                <w:lang w:eastAsia="en-US"/>
              </w:rPr>
            </w:pPr>
            <w:r w:rsidRPr="00491627">
              <w:rPr>
                <w:rFonts w:ascii="Arial" w:eastAsiaTheme="minorHAnsi" w:hAnsi="Arial" w:cs="Arial"/>
                <w:b/>
                <w:sz w:val="18"/>
                <w:szCs w:val="18"/>
                <w:lang w:eastAsia="en-US"/>
              </w:rPr>
              <w:t xml:space="preserve"> </w:t>
            </w:r>
            <w:proofErr w:type="gramStart"/>
            <w:r>
              <w:rPr>
                <w:rFonts w:ascii="Arial" w:eastAsiaTheme="minorHAnsi" w:hAnsi="Arial" w:cs="Arial"/>
                <w:b/>
                <w:sz w:val="18"/>
                <w:szCs w:val="18"/>
                <w:lang w:eastAsia="en-US"/>
              </w:rPr>
              <w:t>à</w:t>
            </w:r>
            <w:proofErr w:type="gramEnd"/>
            <w:r>
              <w:rPr>
                <w:rFonts w:ascii="Arial" w:eastAsiaTheme="minorHAnsi" w:hAnsi="Arial" w:cs="Arial"/>
                <w:b/>
                <w:sz w:val="18"/>
                <w:szCs w:val="18"/>
                <w:lang w:eastAsia="en-US"/>
              </w:rPr>
              <w:t xml:space="preserve"> ….. articles</w:t>
            </w:r>
          </w:p>
        </w:tc>
        <w:tc>
          <w:tcPr>
            <w:tcW w:w="2521" w:type="dxa"/>
            <w:vAlign w:val="center"/>
          </w:tcPr>
          <w:p w14:paraId="08A50360" w14:textId="77777777" w:rsidR="004C6DEF" w:rsidRPr="00491627" w:rsidRDefault="004C6DEF" w:rsidP="00530B4D">
            <w:pPr>
              <w:suppressAutoHyphens w:val="0"/>
              <w:jc w:val="center"/>
              <w:rPr>
                <w:rFonts w:ascii="Arial" w:eastAsiaTheme="minorHAnsi" w:hAnsi="Arial" w:cs="Arial"/>
                <w:b/>
                <w:sz w:val="18"/>
                <w:szCs w:val="18"/>
                <w:lang w:eastAsia="en-US"/>
              </w:rPr>
            </w:pPr>
          </w:p>
        </w:tc>
        <w:tc>
          <w:tcPr>
            <w:tcW w:w="2552" w:type="dxa"/>
            <w:vAlign w:val="center"/>
          </w:tcPr>
          <w:p w14:paraId="3D7F3DC3" w14:textId="77777777" w:rsidR="004C6DEF" w:rsidRPr="00491627" w:rsidRDefault="004C6DEF" w:rsidP="00530B4D">
            <w:pPr>
              <w:suppressAutoHyphens w:val="0"/>
              <w:jc w:val="center"/>
              <w:rPr>
                <w:rFonts w:ascii="Arial" w:eastAsiaTheme="minorHAnsi" w:hAnsi="Arial" w:cs="Arial"/>
                <w:b/>
                <w:sz w:val="18"/>
                <w:szCs w:val="18"/>
                <w:lang w:eastAsia="en-US"/>
              </w:rPr>
            </w:pPr>
          </w:p>
        </w:tc>
      </w:tr>
      <w:tr w:rsidR="004C6DEF" w:rsidRPr="00491627" w14:paraId="02E061E8" w14:textId="77777777" w:rsidTr="00530B4D">
        <w:trPr>
          <w:trHeight w:val="584"/>
          <w:jc w:val="center"/>
        </w:trPr>
        <w:tc>
          <w:tcPr>
            <w:tcW w:w="3433" w:type="dxa"/>
            <w:tcBorders>
              <w:top w:val="single" w:sz="4" w:space="0" w:color="auto"/>
              <w:bottom w:val="single" w:sz="4" w:space="0" w:color="auto"/>
            </w:tcBorders>
            <w:vAlign w:val="center"/>
          </w:tcPr>
          <w:p w14:paraId="718D3097" w14:textId="77777777" w:rsidR="004C6DEF" w:rsidRPr="00491627" w:rsidRDefault="004C6DEF" w:rsidP="00530B4D">
            <w:pPr>
              <w:suppressAutoHyphens w:val="0"/>
              <w:jc w:val="center"/>
              <w:rPr>
                <w:rFonts w:ascii="Arial" w:eastAsiaTheme="minorHAnsi" w:hAnsi="Arial" w:cs="Arial"/>
                <w:b/>
                <w:sz w:val="18"/>
                <w:szCs w:val="18"/>
                <w:lang w:eastAsia="en-US"/>
              </w:rPr>
            </w:pPr>
            <w:r>
              <w:rPr>
                <w:rFonts w:ascii="Arial" w:eastAsiaTheme="minorHAnsi" w:hAnsi="Arial" w:cs="Arial"/>
                <w:b/>
                <w:sz w:val="18"/>
                <w:szCs w:val="18"/>
                <w:lang w:eastAsia="en-US"/>
              </w:rPr>
              <w:t>Pour une commande de</w:t>
            </w:r>
            <w:proofErr w:type="gramStart"/>
            <w:r>
              <w:rPr>
                <w:rFonts w:ascii="Arial" w:eastAsiaTheme="minorHAnsi" w:hAnsi="Arial" w:cs="Arial"/>
                <w:b/>
                <w:sz w:val="18"/>
                <w:szCs w:val="18"/>
                <w:lang w:eastAsia="en-US"/>
              </w:rPr>
              <w:t xml:space="preserve"> ….</w:t>
            </w:r>
            <w:proofErr w:type="gramEnd"/>
            <w:r>
              <w:rPr>
                <w:rFonts w:ascii="Arial" w:eastAsiaTheme="minorHAnsi" w:hAnsi="Arial" w:cs="Arial"/>
                <w:b/>
                <w:sz w:val="18"/>
                <w:szCs w:val="18"/>
                <w:lang w:eastAsia="en-US"/>
              </w:rPr>
              <w:t>.</w:t>
            </w:r>
          </w:p>
          <w:p w14:paraId="508E0AC3" w14:textId="77777777" w:rsidR="004C6DEF" w:rsidRPr="00491627" w:rsidRDefault="004C6DEF" w:rsidP="00530B4D">
            <w:pPr>
              <w:suppressAutoHyphens w:val="0"/>
              <w:jc w:val="center"/>
              <w:rPr>
                <w:rFonts w:ascii="Arial" w:eastAsiaTheme="minorHAnsi" w:hAnsi="Arial" w:cs="Arial"/>
                <w:b/>
                <w:sz w:val="18"/>
                <w:szCs w:val="18"/>
                <w:lang w:eastAsia="en-US"/>
              </w:rPr>
            </w:pPr>
            <w:r w:rsidRPr="00491627">
              <w:rPr>
                <w:rFonts w:ascii="Arial" w:eastAsiaTheme="minorHAnsi" w:hAnsi="Arial" w:cs="Arial"/>
                <w:b/>
                <w:sz w:val="18"/>
                <w:szCs w:val="18"/>
                <w:lang w:eastAsia="en-US"/>
              </w:rPr>
              <w:t xml:space="preserve"> </w:t>
            </w:r>
            <w:proofErr w:type="gramStart"/>
            <w:r>
              <w:rPr>
                <w:rFonts w:ascii="Arial" w:eastAsiaTheme="minorHAnsi" w:hAnsi="Arial" w:cs="Arial"/>
                <w:b/>
                <w:sz w:val="18"/>
                <w:szCs w:val="18"/>
                <w:lang w:eastAsia="en-US"/>
              </w:rPr>
              <w:t>à</w:t>
            </w:r>
            <w:proofErr w:type="gramEnd"/>
            <w:r>
              <w:rPr>
                <w:rFonts w:ascii="Arial" w:eastAsiaTheme="minorHAnsi" w:hAnsi="Arial" w:cs="Arial"/>
                <w:b/>
                <w:sz w:val="18"/>
                <w:szCs w:val="18"/>
                <w:lang w:eastAsia="en-US"/>
              </w:rPr>
              <w:t xml:space="preserve"> ….. articles</w:t>
            </w:r>
          </w:p>
        </w:tc>
        <w:tc>
          <w:tcPr>
            <w:tcW w:w="2521" w:type="dxa"/>
            <w:vAlign w:val="center"/>
          </w:tcPr>
          <w:p w14:paraId="743FC90E" w14:textId="77777777" w:rsidR="004C6DEF" w:rsidRPr="00491627" w:rsidRDefault="004C6DEF" w:rsidP="00530B4D">
            <w:pPr>
              <w:suppressAutoHyphens w:val="0"/>
              <w:jc w:val="center"/>
              <w:rPr>
                <w:rFonts w:ascii="Arial" w:eastAsiaTheme="minorHAnsi" w:hAnsi="Arial" w:cs="Arial"/>
                <w:b/>
                <w:sz w:val="18"/>
                <w:szCs w:val="18"/>
                <w:lang w:eastAsia="en-US"/>
              </w:rPr>
            </w:pPr>
          </w:p>
        </w:tc>
        <w:tc>
          <w:tcPr>
            <w:tcW w:w="2552" w:type="dxa"/>
            <w:vAlign w:val="center"/>
          </w:tcPr>
          <w:p w14:paraId="4E1125B5" w14:textId="77777777" w:rsidR="004C6DEF" w:rsidRPr="00491627" w:rsidRDefault="004C6DEF" w:rsidP="00530B4D">
            <w:pPr>
              <w:suppressAutoHyphens w:val="0"/>
              <w:jc w:val="center"/>
              <w:rPr>
                <w:rFonts w:ascii="Arial" w:eastAsiaTheme="minorHAnsi" w:hAnsi="Arial" w:cs="Arial"/>
                <w:b/>
                <w:sz w:val="18"/>
                <w:szCs w:val="18"/>
                <w:lang w:eastAsia="en-US"/>
              </w:rPr>
            </w:pPr>
          </w:p>
        </w:tc>
      </w:tr>
      <w:tr w:rsidR="004C6DEF" w:rsidRPr="00491627" w14:paraId="50D0EF02" w14:textId="77777777" w:rsidTr="00530B4D">
        <w:trPr>
          <w:trHeight w:val="584"/>
          <w:jc w:val="center"/>
        </w:trPr>
        <w:tc>
          <w:tcPr>
            <w:tcW w:w="3433" w:type="dxa"/>
            <w:tcBorders>
              <w:top w:val="single" w:sz="4" w:space="0" w:color="auto"/>
              <w:bottom w:val="single" w:sz="4" w:space="0" w:color="auto"/>
            </w:tcBorders>
            <w:vAlign w:val="center"/>
          </w:tcPr>
          <w:p w14:paraId="7518A9E4" w14:textId="77777777" w:rsidR="004C6DEF" w:rsidRPr="00491627" w:rsidRDefault="004C6DEF" w:rsidP="00530B4D">
            <w:pPr>
              <w:suppressAutoHyphens w:val="0"/>
              <w:jc w:val="center"/>
              <w:rPr>
                <w:rFonts w:ascii="Arial" w:eastAsiaTheme="minorHAnsi" w:hAnsi="Arial" w:cs="Arial"/>
                <w:b/>
                <w:sz w:val="18"/>
                <w:szCs w:val="18"/>
                <w:lang w:eastAsia="en-US"/>
              </w:rPr>
            </w:pPr>
            <w:r>
              <w:rPr>
                <w:rFonts w:ascii="Arial" w:eastAsiaTheme="minorHAnsi" w:hAnsi="Arial" w:cs="Arial"/>
                <w:b/>
                <w:sz w:val="18"/>
                <w:szCs w:val="18"/>
                <w:lang w:eastAsia="en-US"/>
              </w:rPr>
              <w:t>Pour une commande de</w:t>
            </w:r>
            <w:proofErr w:type="gramStart"/>
            <w:r>
              <w:rPr>
                <w:rFonts w:ascii="Arial" w:eastAsiaTheme="minorHAnsi" w:hAnsi="Arial" w:cs="Arial"/>
                <w:b/>
                <w:sz w:val="18"/>
                <w:szCs w:val="18"/>
                <w:lang w:eastAsia="en-US"/>
              </w:rPr>
              <w:t xml:space="preserve"> ….</w:t>
            </w:r>
            <w:proofErr w:type="gramEnd"/>
            <w:r>
              <w:rPr>
                <w:rFonts w:ascii="Arial" w:eastAsiaTheme="minorHAnsi" w:hAnsi="Arial" w:cs="Arial"/>
                <w:b/>
                <w:sz w:val="18"/>
                <w:szCs w:val="18"/>
                <w:lang w:eastAsia="en-US"/>
              </w:rPr>
              <w:t>.</w:t>
            </w:r>
          </w:p>
          <w:p w14:paraId="4E3A7AE7" w14:textId="77777777" w:rsidR="004C6DEF" w:rsidRPr="00491627" w:rsidRDefault="004C6DEF" w:rsidP="00530B4D">
            <w:pPr>
              <w:suppressAutoHyphens w:val="0"/>
              <w:jc w:val="center"/>
              <w:rPr>
                <w:rFonts w:ascii="Arial" w:eastAsiaTheme="minorHAnsi" w:hAnsi="Arial" w:cs="Arial"/>
                <w:b/>
                <w:sz w:val="18"/>
                <w:szCs w:val="18"/>
                <w:lang w:eastAsia="en-US"/>
              </w:rPr>
            </w:pPr>
            <w:r w:rsidRPr="00491627">
              <w:rPr>
                <w:rFonts w:ascii="Arial" w:eastAsiaTheme="minorHAnsi" w:hAnsi="Arial" w:cs="Arial"/>
                <w:b/>
                <w:sz w:val="18"/>
                <w:szCs w:val="18"/>
                <w:lang w:eastAsia="en-US"/>
              </w:rPr>
              <w:t xml:space="preserve"> </w:t>
            </w:r>
            <w:proofErr w:type="gramStart"/>
            <w:r>
              <w:rPr>
                <w:rFonts w:ascii="Arial" w:eastAsiaTheme="minorHAnsi" w:hAnsi="Arial" w:cs="Arial"/>
                <w:b/>
                <w:sz w:val="18"/>
                <w:szCs w:val="18"/>
                <w:lang w:eastAsia="en-US"/>
              </w:rPr>
              <w:t>à</w:t>
            </w:r>
            <w:proofErr w:type="gramEnd"/>
            <w:r>
              <w:rPr>
                <w:rFonts w:ascii="Arial" w:eastAsiaTheme="minorHAnsi" w:hAnsi="Arial" w:cs="Arial"/>
                <w:b/>
                <w:sz w:val="18"/>
                <w:szCs w:val="18"/>
                <w:lang w:eastAsia="en-US"/>
              </w:rPr>
              <w:t xml:space="preserve"> ….. articles</w:t>
            </w:r>
          </w:p>
        </w:tc>
        <w:tc>
          <w:tcPr>
            <w:tcW w:w="2521" w:type="dxa"/>
            <w:vAlign w:val="center"/>
          </w:tcPr>
          <w:p w14:paraId="3489D00D" w14:textId="77777777" w:rsidR="004C6DEF" w:rsidRPr="00491627" w:rsidRDefault="004C6DEF" w:rsidP="00530B4D">
            <w:pPr>
              <w:suppressAutoHyphens w:val="0"/>
              <w:jc w:val="center"/>
              <w:rPr>
                <w:rFonts w:ascii="Arial" w:eastAsiaTheme="minorHAnsi" w:hAnsi="Arial" w:cs="Arial"/>
                <w:b/>
                <w:sz w:val="18"/>
                <w:szCs w:val="18"/>
                <w:lang w:eastAsia="en-US"/>
              </w:rPr>
            </w:pPr>
          </w:p>
        </w:tc>
        <w:tc>
          <w:tcPr>
            <w:tcW w:w="2552" w:type="dxa"/>
            <w:vAlign w:val="center"/>
          </w:tcPr>
          <w:p w14:paraId="25FF5E49" w14:textId="77777777" w:rsidR="004C6DEF" w:rsidRPr="00491627" w:rsidRDefault="004C6DEF" w:rsidP="00530B4D">
            <w:pPr>
              <w:suppressAutoHyphens w:val="0"/>
              <w:jc w:val="center"/>
              <w:rPr>
                <w:rFonts w:ascii="Arial" w:eastAsiaTheme="minorHAnsi" w:hAnsi="Arial" w:cs="Arial"/>
                <w:b/>
                <w:sz w:val="18"/>
                <w:szCs w:val="18"/>
                <w:lang w:eastAsia="en-US"/>
              </w:rPr>
            </w:pPr>
          </w:p>
        </w:tc>
      </w:tr>
      <w:tr w:rsidR="004C6DEF" w:rsidRPr="00491627" w14:paraId="7D076A43" w14:textId="77777777" w:rsidTr="00530B4D">
        <w:trPr>
          <w:trHeight w:val="584"/>
          <w:jc w:val="center"/>
        </w:trPr>
        <w:tc>
          <w:tcPr>
            <w:tcW w:w="3433" w:type="dxa"/>
            <w:tcBorders>
              <w:top w:val="single" w:sz="4" w:space="0" w:color="auto"/>
              <w:bottom w:val="single" w:sz="4" w:space="0" w:color="auto"/>
            </w:tcBorders>
            <w:vAlign w:val="center"/>
          </w:tcPr>
          <w:p w14:paraId="444EFFA8" w14:textId="77777777" w:rsidR="004C6DEF" w:rsidRPr="00491627" w:rsidRDefault="004C6DEF" w:rsidP="00530B4D">
            <w:pPr>
              <w:suppressAutoHyphens w:val="0"/>
              <w:jc w:val="center"/>
              <w:rPr>
                <w:rFonts w:ascii="Arial" w:eastAsiaTheme="minorHAnsi" w:hAnsi="Arial" w:cs="Arial"/>
                <w:b/>
                <w:sz w:val="18"/>
                <w:szCs w:val="18"/>
                <w:lang w:eastAsia="en-US"/>
              </w:rPr>
            </w:pPr>
            <w:r>
              <w:rPr>
                <w:rFonts w:ascii="Arial" w:eastAsiaTheme="minorHAnsi" w:hAnsi="Arial" w:cs="Arial"/>
                <w:b/>
                <w:sz w:val="18"/>
                <w:szCs w:val="18"/>
                <w:lang w:eastAsia="en-US"/>
              </w:rPr>
              <w:t>Pour une commande de</w:t>
            </w:r>
            <w:proofErr w:type="gramStart"/>
            <w:r>
              <w:rPr>
                <w:rFonts w:ascii="Arial" w:eastAsiaTheme="minorHAnsi" w:hAnsi="Arial" w:cs="Arial"/>
                <w:b/>
                <w:sz w:val="18"/>
                <w:szCs w:val="18"/>
                <w:lang w:eastAsia="en-US"/>
              </w:rPr>
              <w:t xml:space="preserve"> ….</w:t>
            </w:r>
            <w:proofErr w:type="gramEnd"/>
            <w:r>
              <w:rPr>
                <w:rFonts w:ascii="Arial" w:eastAsiaTheme="minorHAnsi" w:hAnsi="Arial" w:cs="Arial"/>
                <w:b/>
                <w:sz w:val="18"/>
                <w:szCs w:val="18"/>
                <w:lang w:eastAsia="en-US"/>
              </w:rPr>
              <w:t>.</w:t>
            </w:r>
          </w:p>
          <w:p w14:paraId="25B2B7A9" w14:textId="77777777" w:rsidR="004C6DEF" w:rsidRDefault="004C6DEF" w:rsidP="00530B4D">
            <w:pPr>
              <w:suppressAutoHyphens w:val="0"/>
              <w:jc w:val="center"/>
              <w:rPr>
                <w:rFonts w:ascii="Arial" w:eastAsiaTheme="minorHAnsi" w:hAnsi="Arial" w:cs="Arial"/>
                <w:b/>
                <w:sz w:val="18"/>
                <w:szCs w:val="18"/>
                <w:lang w:eastAsia="en-US"/>
              </w:rPr>
            </w:pPr>
            <w:r w:rsidRPr="00491627">
              <w:rPr>
                <w:rFonts w:ascii="Arial" w:eastAsiaTheme="minorHAnsi" w:hAnsi="Arial" w:cs="Arial"/>
                <w:b/>
                <w:sz w:val="18"/>
                <w:szCs w:val="18"/>
                <w:lang w:eastAsia="en-US"/>
              </w:rPr>
              <w:t xml:space="preserve"> </w:t>
            </w:r>
            <w:proofErr w:type="gramStart"/>
            <w:r>
              <w:rPr>
                <w:rFonts w:ascii="Arial" w:eastAsiaTheme="minorHAnsi" w:hAnsi="Arial" w:cs="Arial"/>
                <w:b/>
                <w:sz w:val="18"/>
                <w:szCs w:val="18"/>
                <w:lang w:eastAsia="en-US"/>
              </w:rPr>
              <w:t>à</w:t>
            </w:r>
            <w:proofErr w:type="gramEnd"/>
            <w:r>
              <w:rPr>
                <w:rFonts w:ascii="Arial" w:eastAsiaTheme="minorHAnsi" w:hAnsi="Arial" w:cs="Arial"/>
                <w:b/>
                <w:sz w:val="18"/>
                <w:szCs w:val="18"/>
                <w:lang w:eastAsia="en-US"/>
              </w:rPr>
              <w:t xml:space="preserve"> ….. articles</w:t>
            </w:r>
          </w:p>
        </w:tc>
        <w:tc>
          <w:tcPr>
            <w:tcW w:w="2521" w:type="dxa"/>
            <w:vAlign w:val="center"/>
          </w:tcPr>
          <w:p w14:paraId="543C89E3" w14:textId="77777777" w:rsidR="004C6DEF" w:rsidRPr="00491627" w:rsidRDefault="004C6DEF" w:rsidP="00530B4D">
            <w:pPr>
              <w:suppressAutoHyphens w:val="0"/>
              <w:jc w:val="center"/>
              <w:rPr>
                <w:rFonts w:ascii="Arial" w:eastAsiaTheme="minorHAnsi" w:hAnsi="Arial" w:cs="Arial"/>
                <w:b/>
                <w:sz w:val="18"/>
                <w:szCs w:val="18"/>
                <w:lang w:eastAsia="en-US"/>
              </w:rPr>
            </w:pPr>
          </w:p>
        </w:tc>
        <w:tc>
          <w:tcPr>
            <w:tcW w:w="2552" w:type="dxa"/>
            <w:vAlign w:val="center"/>
          </w:tcPr>
          <w:p w14:paraId="3182ABD9" w14:textId="77777777" w:rsidR="004C6DEF" w:rsidRPr="00491627" w:rsidRDefault="004C6DEF" w:rsidP="00530B4D">
            <w:pPr>
              <w:suppressAutoHyphens w:val="0"/>
              <w:jc w:val="center"/>
              <w:rPr>
                <w:rFonts w:ascii="Arial" w:eastAsiaTheme="minorHAnsi" w:hAnsi="Arial" w:cs="Arial"/>
                <w:b/>
                <w:sz w:val="18"/>
                <w:szCs w:val="18"/>
                <w:lang w:eastAsia="en-US"/>
              </w:rPr>
            </w:pPr>
          </w:p>
        </w:tc>
      </w:tr>
      <w:tr w:rsidR="004C6DEF" w:rsidRPr="00491627" w14:paraId="78543CBF" w14:textId="77777777" w:rsidTr="00530B4D">
        <w:trPr>
          <w:trHeight w:val="584"/>
          <w:jc w:val="center"/>
        </w:trPr>
        <w:tc>
          <w:tcPr>
            <w:tcW w:w="3433" w:type="dxa"/>
            <w:tcBorders>
              <w:top w:val="single" w:sz="4" w:space="0" w:color="auto"/>
              <w:bottom w:val="single" w:sz="4" w:space="0" w:color="auto"/>
            </w:tcBorders>
            <w:vAlign w:val="center"/>
          </w:tcPr>
          <w:p w14:paraId="208482A7" w14:textId="77777777" w:rsidR="004C6DEF" w:rsidRPr="00491627" w:rsidRDefault="004C6DEF" w:rsidP="00530B4D">
            <w:pPr>
              <w:suppressAutoHyphens w:val="0"/>
              <w:jc w:val="center"/>
              <w:rPr>
                <w:rFonts w:ascii="Arial" w:eastAsiaTheme="minorHAnsi" w:hAnsi="Arial" w:cs="Arial"/>
                <w:b/>
                <w:sz w:val="18"/>
                <w:szCs w:val="18"/>
                <w:lang w:eastAsia="en-US"/>
              </w:rPr>
            </w:pPr>
            <w:r>
              <w:rPr>
                <w:rFonts w:ascii="Arial" w:eastAsiaTheme="minorHAnsi" w:hAnsi="Arial" w:cs="Arial"/>
                <w:b/>
                <w:sz w:val="18"/>
                <w:szCs w:val="18"/>
                <w:lang w:eastAsia="en-US"/>
              </w:rPr>
              <w:t>Pour une commande de</w:t>
            </w:r>
            <w:proofErr w:type="gramStart"/>
            <w:r>
              <w:rPr>
                <w:rFonts w:ascii="Arial" w:eastAsiaTheme="minorHAnsi" w:hAnsi="Arial" w:cs="Arial"/>
                <w:b/>
                <w:sz w:val="18"/>
                <w:szCs w:val="18"/>
                <w:lang w:eastAsia="en-US"/>
              </w:rPr>
              <w:t xml:space="preserve"> ….</w:t>
            </w:r>
            <w:proofErr w:type="gramEnd"/>
            <w:r>
              <w:rPr>
                <w:rFonts w:ascii="Arial" w:eastAsiaTheme="minorHAnsi" w:hAnsi="Arial" w:cs="Arial"/>
                <w:b/>
                <w:sz w:val="18"/>
                <w:szCs w:val="18"/>
                <w:lang w:eastAsia="en-US"/>
              </w:rPr>
              <w:t>.</w:t>
            </w:r>
          </w:p>
          <w:p w14:paraId="16951351" w14:textId="75E2F250" w:rsidR="004C6DEF" w:rsidRPr="00491627" w:rsidRDefault="004C6DEF" w:rsidP="004C6DEF">
            <w:pPr>
              <w:suppressAutoHyphens w:val="0"/>
              <w:jc w:val="center"/>
              <w:rPr>
                <w:rFonts w:ascii="Arial" w:eastAsiaTheme="minorHAnsi" w:hAnsi="Arial" w:cs="Arial"/>
                <w:b/>
                <w:sz w:val="18"/>
                <w:szCs w:val="18"/>
                <w:lang w:eastAsia="en-US"/>
              </w:rPr>
            </w:pPr>
            <w:r w:rsidRPr="00491627">
              <w:rPr>
                <w:rFonts w:ascii="Arial" w:eastAsiaTheme="minorHAnsi" w:hAnsi="Arial" w:cs="Arial"/>
                <w:b/>
                <w:sz w:val="18"/>
                <w:szCs w:val="18"/>
                <w:lang w:eastAsia="en-US"/>
              </w:rPr>
              <w:t xml:space="preserve"> </w:t>
            </w:r>
            <w:r>
              <w:rPr>
                <w:rFonts w:ascii="Arial" w:eastAsiaTheme="minorHAnsi" w:hAnsi="Arial" w:cs="Arial"/>
                <w:b/>
                <w:sz w:val="18"/>
                <w:szCs w:val="18"/>
                <w:lang w:eastAsia="en-US"/>
              </w:rPr>
              <w:t>à 4 000 articles *</w:t>
            </w:r>
          </w:p>
        </w:tc>
        <w:tc>
          <w:tcPr>
            <w:tcW w:w="2521" w:type="dxa"/>
            <w:vAlign w:val="center"/>
          </w:tcPr>
          <w:p w14:paraId="7012CB50" w14:textId="77777777" w:rsidR="004C6DEF" w:rsidRPr="00491627" w:rsidRDefault="004C6DEF" w:rsidP="00530B4D">
            <w:pPr>
              <w:suppressAutoHyphens w:val="0"/>
              <w:jc w:val="center"/>
              <w:rPr>
                <w:rFonts w:ascii="Arial" w:eastAsiaTheme="minorHAnsi" w:hAnsi="Arial" w:cs="Arial"/>
                <w:b/>
                <w:sz w:val="18"/>
                <w:szCs w:val="18"/>
                <w:lang w:eastAsia="en-US"/>
              </w:rPr>
            </w:pPr>
          </w:p>
        </w:tc>
        <w:tc>
          <w:tcPr>
            <w:tcW w:w="2552" w:type="dxa"/>
            <w:vAlign w:val="center"/>
          </w:tcPr>
          <w:p w14:paraId="1C0EA171" w14:textId="77777777" w:rsidR="004C6DEF" w:rsidRPr="00491627" w:rsidRDefault="004C6DEF" w:rsidP="00530B4D">
            <w:pPr>
              <w:suppressAutoHyphens w:val="0"/>
              <w:jc w:val="center"/>
              <w:rPr>
                <w:rFonts w:ascii="Arial" w:eastAsiaTheme="minorHAnsi" w:hAnsi="Arial" w:cs="Arial"/>
                <w:b/>
                <w:sz w:val="18"/>
                <w:szCs w:val="18"/>
                <w:lang w:eastAsia="en-US"/>
              </w:rPr>
            </w:pPr>
          </w:p>
        </w:tc>
      </w:tr>
    </w:tbl>
    <w:p w14:paraId="23972BFC" w14:textId="45BE6193" w:rsidR="004C6DEF" w:rsidRDefault="004C6DEF" w:rsidP="004C6DEF">
      <w:pPr>
        <w:spacing w:line="276" w:lineRule="auto"/>
        <w:rPr>
          <w:rFonts w:ascii="Arial" w:hAnsi="Arial" w:cs="Arial"/>
          <w:b/>
          <w:bCs/>
          <w:color w:val="FF0000"/>
        </w:rPr>
      </w:pPr>
      <w:r w:rsidRPr="00A74F16">
        <w:rPr>
          <w:rFonts w:ascii="Arial" w:hAnsi="Arial" w:cs="Arial"/>
          <w:b/>
          <w:bCs/>
          <w:color w:val="FF0000"/>
        </w:rPr>
        <w:t xml:space="preserve">* Dans la limite de </w:t>
      </w:r>
      <w:r>
        <w:rPr>
          <w:rFonts w:ascii="Arial" w:hAnsi="Arial" w:cs="Arial"/>
          <w:b/>
          <w:bCs/>
          <w:color w:val="FF0000"/>
        </w:rPr>
        <w:t>330</w:t>
      </w:r>
      <w:r w:rsidRPr="00A74F16">
        <w:rPr>
          <w:rFonts w:ascii="Arial" w:hAnsi="Arial" w:cs="Arial"/>
          <w:b/>
          <w:bCs/>
          <w:color w:val="FF0000"/>
        </w:rPr>
        <w:t xml:space="preserve"> jours calendaires pour une commande de </w:t>
      </w:r>
      <w:r>
        <w:rPr>
          <w:rFonts w:ascii="Arial" w:hAnsi="Arial" w:cs="Arial"/>
          <w:b/>
          <w:bCs/>
          <w:color w:val="FF0000"/>
        </w:rPr>
        <w:t>4 000 articles (tous articles confondus)</w:t>
      </w:r>
      <w:r w:rsidRPr="00A74F16">
        <w:rPr>
          <w:rFonts w:ascii="Arial" w:hAnsi="Arial" w:cs="Arial"/>
          <w:b/>
          <w:bCs/>
          <w:color w:val="FF0000"/>
        </w:rPr>
        <w:t>.</w:t>
      </w:r>
    </w:p>
    <w:p w14:paraId="3E9FFC18" w14:textId="675F9DFF" w:rsidR="004C6DEF" w:rsidRDefault="004C6DEF" w:rsidP="002F323C">
      <w:pPr>
        <w:suppressAutoHyphens w:val="0"/>
        <w:spacing w:after="200" w:line="240" w:lineRule="exact"/>
        <w:contextualSpacing/>
        <w:jc w:val="both"/>
        <w:rPr>
          <w:rFonts w:ascii="Arial" w:eastAsia="Calibri" w:hAnsi="Arial" w:cs="Arial"/>
          <w:b/>
          <w:u w:val="single"/>
          <w:lang w:eastAsia="fr-FR"/>
        </w:rPr>
      </w:pPr>
    </w:p>
    <w:p w14:paraId="5A3D2AA2" w14:textId="77777777" w:rsidR="004C6DEF" w:rsidRDefault="004C6DEF" w:rsidP="002F323C">
      <w:pPr>
        <w:suppressAutoHyphens w:val="0"/>
        <w:spacing w:after="200" w:line="240" w:lineRule="exact"/>
        <w:contextualSpacing/>
        <w:jc w:val="both"/>
        <w:rPr>
          <w:rFonts w:ascii="Arial" w:eastAsia="Calibri" w:hAnsi="Arial" w:cs="Arial"/>
          <w:b/>
          <w:u w:val="single"/>
          <w:lang w:eastAsia="fr-FR"/>
        </w:rPr>
      </w:pPr>
    </w:p>
    <w:p w14:paraId="39DCD67F" w14:textId="580E4121" w:rsidR="00CD4D56" w:rsidRPr="004D7590" w:rsidRDefault="00CD4D56" w:rsidP="003008AE">
      <w:pPr>
        <w:suppressAutoHyphens w:val="0"/>
        <w:spacing w:line="276" w:lineRule="auto"/>
        <w:jc w:val="both"/>
        <w:rPr>
          <w:rFonts w:ascii="Arial" w:hAnsi="Arial" w:cs="Arial"/>
          <w:lang w:eastAsia="fr-FR"/>
        </w:rPr>
      </w:pPr>
    </w:p>
    <w:p w14:paraId="681D98C8" w14:textId="77777777" w:rsidR="0092505F" w:rsidRPr="00DE4F5A" w:rsidRDefault="00D9418A" w:rsidP="003008AE">
      <w:pPr>
        <w:tabs>
          <w:tab w:val="left" w:pos="851"/>
          <w:tab w:val="left" w:pos="6237"/>
        </w:tabs>
        <w:spacing w:line="276" w:lineRule="auto"/>
        <w:rPr>
          <w:rFonts w:ascii="Arial" w:hAnsi="Arial" w:cs="Arial"/>
          <w:b/>
          <w:iCs/>
          <w:sz w:val="22"/>
          <w:szCs w:val="22"/>
        </w:rPr>
      </w:pPr>
      <w:r w:rsidRPr="00DE4F5A">
        <w:rPr>
          <w:rFonts w:ascii="Arial" w:hAnsi="Arial" w:cs="Arial"/>
          <w:b/>
          <w:sz w:val="22"/>
          <w:szCs w:val="22"/>
        </w:rPr>
        <w:t xml:space="preserve">B2 - </w:t>
      </w:r>
      <w:r w:rsidR="0092505F" w:rsidRPr="00DE4F5A">
        <w:rPr>
          <w:rFonts w:ascii="Arial" w:hAnsi="Arial" w:cs="Arial"/>
          <w:b/>
          <w:sz w:val="22"/>
          <w:szCs w:val="22"/>
        </w:rPr>
        <w:t>Nature du groupement et, en cas de groupement conjoint,</w:t>
      </w:r>
      <w:r w:rsidR="0092505F" w:rsidRPr="00DE4F5A" w:rsidDel="0021797C">
        <w:rPr>
          <w:rFonts w:ascii="Arial" w:hAnsi="Arial" w:cs="Arial"/>
          <w:b/>
          <w:sz w:val="22"/>
          <w:szCs w:val="22"/>
        </w:rPr>
        <w:t xml:space="preserve"> </w:t>
      </w:r>
      <w:r w:rsidR="0092505F" w:rsidRPr="00DE4F5A">
        <w:rPr>
          <w:rFonts w:ascii="Arial" w:hAnsi="Arial" w:cs="Arial"/>
          <w:b/>
          <w:sz w:val="22"/>
          <w:szCs w:val="22"/>
        </w:rPr>
        <w:t>répartition des prestations</w:t>
      </w:r>
      <w:r w:rsidR="0092505F" w:rsidRPr="00DE4F5A">
        <w:rPr>
          <w:rFonts w:ascii="Arial" w:hAnsi="Arial" w:cs="Arial"/>
          <w:b/>
          <w:iCs/>
          <w:sz w:val="22"/>
          <w:szCs w:val="22"/>
        </w:rPr>
        <w:t> :</w:t>
      </w:r>
    </w:p>
    <w:p w14:paraId="527B17E8" w14:textId="77777777" w:rsidR="0092505F" w:rsidRPr="00DE4F5A" w:rsidRDefault="0092505F" w:rsidP="003008AE">
      <w:pPr>
        <w:pStyle w:val="fcase1ertab"/>
        <w:tabs>
          <w:tab w:val="left" w:pos="851"/>
        </w:tabs>
        <w:spacing w:line="276" w:lineRule="auto"/>
        <w:rPr>
          <w:rFonts w:ascii="Arial" w:hAnsi="Arial" w:cs="Arial"/>
          <w:sz w:val="16"/>
          <w:szCs w:val="16"/>
        </w:rPr>
      </w:pPr>
      <w:r w:rsidRPr="00DE4F5A">
        <w:rPr>
          <w:rFonts w:ascii="Arial" w:hAnsi="Arial" w:cs="Arial"/>
          <w:i/>
          <w:iCs/>
          <w:sz w:val="16"/>
          <w:szCs w:val="16"/>
        </w:rPr>
        <w:t>(</w:t>
      </w:r>
      <w:proofErr w:type="gramStart"/>
      <w:r w:rsidRPr="00DE4F5A">
        <w:rPr>
          <w:rFonts w:ascii="Arial" w:hAnsi="Arial" w:cs="Arial"/>
          <w:i/>
          <w:iCs/>
          <w:sz w:val="16"/>
          <w:szCs w:val="16"/>
        </w:rPr>
        <w:t>en</w:t>
      </w:r>
      <w:proofErr w:type="gramEnd"/>
      <w:r w:rsidRPr="00DE4F5A">
        <w:rPr>
          <w:rFonts w:ascii="Arial" w:hAnsi="Arial" w:cs="Arial"/>
          <w:i/>
          <w:iCs/>
          <w:sz w:val="16"/>
          <w:szCs w:val="16"/>
        </w:rPr>
        <w:t xml:space="preserve"> cas de groupement d’opérateurs économiques.)</w:t>
      </w:r>
    </w:p>
    <w:p w14:paraId="575104A8" w14:textId="77777777" w:rsidR="0092505F" w:rsidRPr="00DE4F5A" w:rsidRDefault="0092505F" w:rsidP="003008AE">
      <w:pPr>
        <w:pStyle w:val="fcase1ertab"/>
        <w:tabs>
          <w:tab w:val="left" w:pos="851"/>
        </w:tabs>
        <w:spacing w:before="120" w:line="276" w:lineRule="auto"/>
        <w:ind w:left="0" w:firstLine="0"/>
        <w:rPr>
          <w:rFonts w:ascii="Arial" w:hAnsi="Arial" w:cs="Arial"/>
        </w:rPr>
      </w:pPr>
      <w:r w:rsidRPr="00DE4F5A">
        <w:rPr>
          <w:rFonts w:ascii="Arial" w:hAnsi="Arial" w:cs="Arial"/>
        </w:rPr>
        <w:t xml:space="preserve">Pour l’exécution </w:t>
      </w:r>
      <w:r w:rsidRPr="00D4126C">
        <w:rPr>
          <w:rFonts w:ascii="Arial" w:hAnsi="Arial" w:cs="Arial"/>
        </w:rPr>
        <w:t xml:space="preserve">de l’accord-cadre, </w:t>
      </w:r>
      <w:r w:rsidRPr="00DE4F5A">
        <w:rPr>
          <w:rFonts w:ascii="Arial" w:hAnsi="Arial" w:cs="Arial"/>
        </w:rPr>
        <w:t>le groupement d’opérateurs économiques est :</w:t>
      </w:r>
    </w:p>
    <w:p w14:paraId="5A2C9804" w14:textId="77777777" w:rsidR="0092505F" w:rsidRPr="00DE4F5A" w:rsidRDefault="0092505F" w:rsidP="003008AE">
      <w:pPr>
        <w:pStyle w:val="fcase1ertab"/>
        <w:tabs>
          <w:tab w:val="left" w:pos="851"/>
        </w:tabs>
        <w:spacing w:line="276" w:lineRule="auto"/>
        <w:rPr>
          <w:rFonts w:ascii="Arial" w:hAnsi="Arial" w:cs="Arial"/>
          <w:sz w:val="16"/>
          <w:szCs w:val="16"/>
        </w:rPr>
      </w:pPr>
      <w:r w:rsidRPr="00DE4F5A">
        <w:rPr>
          <w:rFonts w:ascii="Arial" w:hAnsi="Arial" w:cs="Arial"/>
          <w:i/>
          <w:iCs/>
          <w:sz w:val="16"/>
          <w:szCs w:val="16"/>
        </w:rPr>
        <w:t>(Cocher la case correspondante.)</w:t>
      </w:r>
    </w:p>
    <w:p w14:paraId="7BD0BC5F" w14:textId="77777777" w:rsidR="0092505F" w:rsidRPr="00DE4F5A" w:rsidRDefault="0092505F" w:rsidP="003008AE">
      <w:pPr>
        <w:pStyle w:val="fcase1ertab"/>
        <w:tabs>
          <w:tab w:val="clear" w:pos="426"/>
          <w:tab w:val="left" w:pos="851"/>
        </w:tabs>
        <w:spacing w:before="120" w:line="276" w:lineRule="auto"/>
        <w:ind w:left="0" w:firstLine="851"/>
        <w:rPr>
          <w:rFonts w:ascii="Arial" w:hAnsi="Arial" w:cs="Arial"/>
        </w:rPr>
      </w:pPr>
      <w:r w:rsidRPr="00DE4F5A">
        <w:rPr>
          <w:rFonts w:ascii="Arial" w:hAnsi="Arial" w:cs="Arial"/>
        </w:rPr>
        <w:fldChar w:fldCharType="begin">
          <w:ffData>
            <w:name w:val=""/>
            <w:enabled/>
            <w:calcOnExit w:val="0"/>
            <w:checkBox>
              <w:size w:val="20"/>
              <w:default w:val="0"/>
            </w:checkBox>
          </w:ffData>
        </w:fldChar>
      </w:r>
      <w:r w:rsidRPr="00DE4F5A">
        <w:rPr>
          <w:rFonts w:ascii="Arial" w:hAnsi="Arial" w:cs="Arial"/>
        </w:rPr>
        <w:instrText xml:space="preserve"> FORMCHECKBOX </w:instrText>
      </w:r>
      <w:r w:rsidR="0074788E">
        <w:rPr>
          <w:rFonts w:ascii="Arial" w:hAnsi="Arial" w:cs="Arial"/>
        </w:rPr>
      </w:r>
      <w:r w:rsidR="0074788E">
        <w:rPr>
          <w:rFonts w:ascii="Arial" w:hAnsi="Arial" w:cs="Arial"/>
        </w:rPr>
        <w:fldChar w:fldCharType="separate"/>
      </w:r>
      <w:r w:rsidRPr="00DE4F5A">
        <w:rPr>
          <w:rFonts w:ascii="Arial" w:hAnsi="Arial" w:cs="Arial"/>
        </w:rPr>
        <w:fldChar w:fldCharType="end"/>
      </w:r>
      <w:r w:rsidRPr="00DE4F5A">
        <w:rPr>
          <w:rFonts w:ascii="Arial" w:hAnsi="Arial" w:cs="Arial"/>
          <w:i/>
          <w:iCs/>
        </w:rPr>
        <w:t xml:space="preserve"> </w:t>
      </w:r>
      <w:r w:rsidRPr="00DE4F5A">
        <w:rPr>
          <w:rFonts w:ascii="Arial" w:hAnsi="Arial" w:cs="Arial"/>
        </w:rPr>
        <w:t>conjoint</w:t>
      </w:r>
      <w:r w:rsidRPr="00DE4F5A">
        <w:rPr>
          <w:rFonts w:ascii="Arial" w:hAnsi="Arial" w:cs="Arial"/>
        </w:rPr>
        <w:tab/>
      </w:r>
      <w:r w:rsidRPr="00DE4F5A">
        <w:rPr>
          <w:rFonts w:ascii="Arial" w:hAnsi="Arial" w:cs="Arial"/>
        </w:rPr>
        <w:tab/>
        <w:t>OU</w:t>
      </w:r>
      <w:r w:rsidRPr="00DE4F5A">
        <w:rPr>
          <w:rFonts w:ascii="Arial" w:hAnsi="Arial" w:cs="Arial"/>
        </w:rPr>
        <w:tab/>
      </w:r>
      <w:r w:rsidRPr="00DE4F5A">
        <w:rPr>
          <w:rFonts w:ascii="Arial" w:hAnsi="Arial" w:cs="Arial"/>
        </w:rPr>
        <w:tab/>
      </w:r>
      <w:r w:rsidRPr="00DE4F5A">
        <w:rPr>
          <w:rFonts w:ascii="Arial" w:hAnsi="Arial" w:cs="Arial"/>
        </w:rPr>
        <w:fldChar w:fldCharType="begin">
          <w:ffData>
            <w:name w:val=""/>
            <w:enabled/>
            <w:calcOnExit w:val="0"/>
            <w:checkBox>
              <w:size w:val="20"/>
              <w:default w:val="0"/>
            </w:checkBox>
          </w:ffData>
        </w:fldChar>
      </w:r>
      <w:r w:rsidRPr="00DE4F5A">
        <w:rPr>
          <w:rFonts w:ascii="Arial" w:hAnsi="Arial" w:cs="Arial"/>
        </w:rPr>
        <w:instrText xml:space="preserve"> FORMCHECKBOX </w:instrText>
      </w:r>
      <w:r w:rsidR="0074788E">
        <w:rPr>
          <w:rFonts w:ascii="Arial" w:hAnsi="Arial" w:cs="Arial"/>
        </w:rPr>
      </w:r>
      <w:r w:rsidR="0074788E">
        <w:rPr>
          <w:rFonts w:ascii="Arial" w:hAnsi="Arial" w:cs="Arial"/>
        </w:rPr>
        <w:fldChar w:fldCharType="separate"/>
      </w:r>
      <w:r w:rsidRPr="00DE4F5A">
        <w:rPr>
          <w:rFonts w:ascii="Arial" w:hAnsi="Arial" w:cs="Arial"/>
        </w:rPr>
        <w:fldChar w:fldCharType="end"/>
      </w:r>
      <w:r w:rsidRPr="00DE4F5A">
        <w:rPr>
          <w:rFonts w:ascii="Arial" w:hAnsi="Arial" w:cs="Arial"/>
          <w:iCs/>
        </w:rPr>
        <w:t xml:space="preserve"> </w:t>
      </w:r>
      <w:r w:rsidRPr="00DE4F5A">
        <w:rPr>
          <w:rFonts w:ascii="Arial" w:hAnsi="Arial" w:cs="Arial"/>
        </w:rPr>
        <w:t>solidaire</w:t>
      </w:r>
    </w:p>
    <w:p w14:paraId="11D7906F" w14:textId="77777777" w:rsidR="00E366ED" w:rsidRPr="00DE4F5A" w:rsidRDefault="00E366ED" w:rsidP="003008AE">
      <w:pPr>
        <w:spacing w:before="240" w:line="276" w:lineRule="auto"/>
        <w:ind w:left="-142"/>
        <w:jc w:val="both"/>
        <w:rPr>
          <w:rFonts w:ascii="Arial" w:hAnsi="Arial" w:cs="Arial"/>
          <w:b/>
          <w:bCs/>
          <w:sz w:val="16"/>
          <w:szCs w:val="16"/>
        </w:rPr>
      </w:pPr>
      <w:r w:rsidRPr="00DE4F5A">
        <w:rPr>
          <w:rFonts w:ascii="Arial" w:hAnsi="Arial" w:cs="Arial"/>
          <w:i/>
          <w:iCs/>
          <w:sz w:val="16"/>
          <w:szCs w:val="16"/>
        </w:rPr>
        <w:t>(Les membres du groupement conjoint indiquent dans le tableau ci-dessous la répartition des prestations que chacun d’entre eux s’engage à réaliser.)</w:t>
      </w:r>
    </w:p>
    <w:tbl>
      <w:tblPr>
        <w:tblW w:w="10536" w:type="dxa"/>
        <w:tblInd w:w="-40" w:type="dxa"/>
        <w:tblLayout w:type="fixed"/>
        <w:tblLook w:val="0000" w:firstRow="0" w:lastRow="0" w:firstColumn="0" w:lastColumn="0" w:noHBand="0" w:noVBand="0"/>
      </w:tblPr>
      <w:tblGrid>
        <w:gridCol w:w="4503"/>
        <w:gridCol w:w="3685"/>
        <w:gridCol w:w="2348"/>
      </w:tblGrid>
      <w:tr w:rsidR="00E366ED" w:rsidRPr="00DE4F5A" w14:paraId="3C148486" w14:textId="77777777" w:rsidTr="0092505F">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15CCB8FC" w14:textId="77777777" w:rsidR="00E366ED" w:rsidRPr="00DE4F5A" w:rsidRDefault="00E366ED" w:rsidP="003008AE">
            <w:pPr>
              <w:spacing w:line="276" w:lineRule="auto"/>
              <w:jc w:val="center"/>
              <w:rPr>
                <w:rFonts w:ascii="Arial" w:hAnsi="Arial" w:cs="Arial"/>
                <w:b/>
              </w:rPr>
            </w:pPr>
            <w:r w:rsidRPr="00DE4F5A">
              <w:rPr>
                <w:rFonts w:ascii="Arial" w:hAnsi="Arial" w:cs="Arial"/>
                <w:b/>
              </w:rPr>
              <w:t xml:space="preserve">Désignation des membres </w:t>
            </w:r>
          </w:p>
          <w:p w14:paraId="69E15A09" w14:textId="77777777" w:rsidR="00E366ED" w:rsidRPr="00DE4F5A" w:rsidRDefault="00E366ED" w:rsidP="003008AE">
            <w:pPr>
              <w:spacing w:line="276" w:lineRule="auto"/>
              <w:jc w:val="center"/>
              <w:rPr>
                <w:rFonts w:ascii="Arial" w:hAnsi="Arial" w:cs="Arial"/>
                <w:b/>
              </w:rPr>
            </w:pPr>
            <w:r w:rsidRPr="00DE4F5A">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547F7D8" w14:textId="77777777" w:rsidR="00E366ED" w:rsidRPr="00DE4F5A" w:rsidRDefault="00E366ED" w:rsidP="003008AE">
            <w:pPr>
              <w:pStyle w:val="Titre5"/>
              <w:tabs>
                <w:tab w:val="clear" w:pos="0"/>
              </w:tabs>
              <w:spacing w:line="276" w:lineRule="auto"/>
              <w:ind w:left="0"/>
              <w:jc w:val="center"/>
              <w:rPr>
                <w:b/>
                <w:i w:val="0"/>
                <w:sz w:val="20"/>
              </w:rPr>
            </w:pPr>
            <w:r w:rsidRPr="00DE4F5A">
              <w:rPr>
                <w:b/>
                <w:i w:val="0"/>
                <w:sz w:val="20"/>
              </w:rPr>
              <w:t>Prestations exécutées par les membres</w:t>
            </w:r>
          </w:p>
          <w:p w14:paraId="34FBD483" w14:textId="77777777" w:rsidR="00E366ED" w:rsidRPr="00DE4F5A" w:rsidRDefault="00E366ED" w:rsidP="003008AE">
            <w:pPr>
              <w:pStyle w:val="Titre5"/>
              <w:tabs>
                <w:tab w:val="clear" w:pos="0"/>
              </w:tabs>
              <w:spacing w:line="276" w:lineRule="auto"/>
              <w:ind w:left="0"/>
              <w:jc w:val="center"/>
              <w:rPr>
                <w:b/>
              </w:rPr>
            </w:pPr>
            <w:r w:rsidRPr="00DE4F5A">
              <w:rPr>
                <w:b/>
                <w:i w:val="0"/>
                <w:sz w:val="20"/>
              </w:rPr>
              <w:t>du groupement conjoint</w:t>
            </w:r>
          </w:p>
        </w:tc>
      </w:tr>
      <w:tr w:rsidR="00E366ED" w:rsidRPr="00DE4F5A" w14:paraId="3E1EE55F" w14:textId="77777777" w:rsidTr="0092505F">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7A2CE7D6" w14:textId="77777777" w:rsidR="00E366ED" w:rsidRPr="00DE4F5A" w:rsidRDefault="00E366ED" w:rsidP="003008AE">
            <w:pPr>
              <w:snapToGrid w:val="0"/>
              <w:spacing w:line="276" w:lineRule="auto"/>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27C6F0CF" w14:textId="77777777" w:rsidR="00E366ED" w:rsidRPr="00DE4F5A" w:rsidRDefault="00E366ED" w:rsidP="003008AE">
            <w:pPr>
              <w:spacing w:line="276" w:lineRule="auto"/>
              <w:jc w:val="center"/>
              <w:rPr>
                <w:rFonts w:ascii="Arial" w:hAnsi="Arial" w:cs="Arial"/>
                <w:b/>
              </w:rPr>
            </w:pPr>
            <w:r w:rsidRPr="00DE4F5A">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10F69D" w14:textId="77777777" w:rsidR="00E366ED" w:rsidRPr="00DE4F5A" w:rsidRDefault="00E366ED" w:rsidP="003008AE">
            <w:pPr>
              <w:spacing w:line="276" w:lineRule="auto"/>
              <w:jc w:val="center"/>
              <w:rPr>
                <w:rFonts w:ascii="Arial" w:hAnsi="Arial" w:cs="Arial"/>
                <w:b/>
              </w:rPr>
            </w:pPr>
            <w:r w:rsidRPr="00DE4F5A">
              <w:rPr>
                <w:rFonts w:ascii="Arial" w:hAnsi="Arial" w:cs="Arial"/>
                <w:b/>
              </w:rPr>
              <w:t xml:space="preserve">Montant HT </w:t>
            </w:r>
          </w:p>
          <w:p w14:paraId="23D1AE78" w14:textId="77777777" w:rsidR="00E366ED" w:rsidRPr="00DE4F5A" w:rsidRDefault="00E366ED" w:rsidP="003008AE">
            <w:pPr>
              <w:spacing w:line="276" w:lineRule="auto"/>
              <w:jc w:val="center"/>
              <w:rPr>
                <w:rFonts w:ascii="Arial" w:hAnsi="Arial" w:cs="Arial"/>
              </w:rPr>
            </w:pPr>
            <w:r w:rsidRPr="00DE4F5A">
              <w:rPr>
                <w:rFonts w:ascii="Arial" w:hAnsi="Arial" w:cs="Arial"/>
                <w:b/>
              </w:rPr>
              <w:t>de la prestation</w:t>
            </w:r>
          </w:p>
        </w:tc>
      </w:tr>
      <w:tr w:rsidR="00E366ED" w:rsidRPr="00DE4F5A" w14:paraId="3B7AEDDF" w14:textId="77777777" w:rsidTr="0092505F">
        <w:trPr>
          <w:trHeight w:val="1021"/>
        </w:trPr>
        <w:tc>
          <w:tcPr>
            <w:tcW w:w="4503" w:type="dxa"/>
            <w:tcBorders>
              <w:top w:val="single" w:sz="4" w:space="0" w:color="000000"/>
              <w:left w:val="single" w:sz="4" w:space="0" w:color="000000"/>
            </w:tcBorders>
            <w:shd w:val="clear" w:color="auto" w:fill="CCFFFF"/>
            <w:vAlign w:val="center"/>
          </w:tcPr>
          <w:p w14:paraId="425234B2" w14:textId="77777777" w:rsidR="00E366ED" w:rsidRPr="00DE4F5A" w:rsidRDefault="00E366ED" w:rsidP="003008AE">
            <w:pPr>
              <w:snapToGrid w:val="0"/>
              <w:spacing w:line="276" w:lineRule="auto"/>
              <w:rPr>
                <w:rFonts w:ascii="Arial" w:hAnsi="Arial" w:cs="Arial"/>
              </w:rPr>
            </w:pPr>
          </w:p>
        </w:tc>
        <w:tc>
          <w:tcPr>
            <w:tcW w:w="3685" w:type="dxa"/>
            <w:tcBorders>
              <w:top w:val="single" w:sz="4" w:space="0" w:color="000000"/>
              <w:left w:val="single" w:sz="4" w:space="0" w:color="000000"/>
            </w:tcBorders>
            <w:shd w:val="clear" w:color="auto" w:fill="CCFFFF"/>
            <w:vAlign w:val="center"/>
          </w:tcPr>
          <w:p w14:paraId="66BC5991" w14:textId="77777777" w:rsidR="00E366ED" w:rsidRPr="00DE4F5A" w:rsidRDefault="00E366ED" w:rsidP="003008AE">
            <w:pPr>
              <w:snapToGrid w:val="0"/>
              <w:spacing w:line="276" w:lineRule="auto"/>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vAlign w:val="center"/>
          </w:tcPr>
          <w:p w14:paraId="62C505C3" w14:textId="77777777" w:rsidR="00E366ED" w:rsidRPr="00DE4F5A" w:rsidRDefault="00E366ED" w:rsidP="003008AE">
            <w:pPr>
              <w:snapToGrid w:val="0"/>
              <w:spacing w:line="276" w:lineRule="auto"/>
              <w:jc w:val="right"/>
              <w:rPr>
                <w:rFonts w:ascii="Arial" w:hAnsi="Arial" w:cs="Arial"/>
              </w:rPr>
            </w:pPr>
          </w:p>
        </w:tc>
      </w:tr>
      <w:tr w:rsidR="00E366ED" w:rsidRPr="00DE4F5A" w14:paraId="43787BCF" w14:textId="77777777" w:rsidTr="0092505F">
        <w:trPr>
          <w:trHeight w:val="1021"/>
        </w:trPr>
        <w:tc>
          <w:tcPr>
            <w:tcW w:w="4503" w:type="dxa"/>
            <w:tcBorders>
              <w:left w:val="single" w:sz="4" w:space="0" w:color="000000"/>
            </w:tcBorders>
            <w:shd w:val="clear" w:color="auto" w:fill="auto"/>
            <w:vAlign w:val="center"/>
          </w:tcPr>
          <w:p w14:paraId="76044A4B" w14:textId="77777777" w:rsidR="00E366ED" w:rsidRPr="00DE4F5A" w:rsidRDefault="00E366ED" w:rsidP="003008AE">
            <w:pPr>
              <w:snapToGrid w:val="0"/>
              <w:spacing w:line="276" w:lineRule="auto"/>
              <w:rPr>
                <w:rFonts w:ascii="Arial" w:hAnsi="Arial" w:cs="Arial"/>
              </w:rPr>
            </w:pPr>
          </w:p>
        </w:tc>
        <w:tc>
          <w:tcPr>
            <w:tcW w:w="3685" w:type="dxa"/>
            <w:tcBorders>
              <w:left w:val="single" w:sz="4" w:space="0" w:color="000000"/>
            </w:tcBorders>
            <w:shd w:val="clear" w:color="auto" w:fill="auto"/>
            <w:vAlign w:val="center"/>
          </w:tcPr>
          <w:p w14:paraId="1DA307A0" w14:textId="77777777" w:rsidR="00E366ED" w:rsidRPr="00DE4F5A" w:rsidRDefault="00E366ED" w:rsidP="003008AE">
            <w:pPr>
              <w:snapToGrid w:val="0"/>
              <w:spacing w:line="276" w:lineRule="auto"/>
              <w:rPr>
                <w:rFonts w:ascii="Arial" w:hAnsi="Arial" w:cs="Arial"/>
              </w:rPr>
            </w:pPr>
          </w:p>
        </w:tc>
        <w:tc>
          <w:tcPr>
            <w:tcW w:w="2348" w:type="dxa"/>
            <w:tcBorders>
              <w:left w:val="single" w:sz="4" w:space="0" w:color="000000"/>
              <w:right w:val="single" w:sz="4" w:space="0" w:color="000000"/>
            </w:tcBorders>
            <w:shd w:val="clear" w:color="auto" w:fill="auto"/>
            <w:vAlign w:val="center"/>
          </w:tcPr>
          <w:p w14:paraId="126839A7" w14:textId="77777777" w:rsidR="00E366ED" w:rsidRPr="00DE4F5A" w:rsidRDefault="00E366ED" w:rsidP="003008AE">
            <w:pPr>
              <w:snapToGrid w:val="0"/>
              <w:spacing w:line="276" w:lineRule="auto"/>
              <w:jc w:val="right"/>
              <w:rPr>
                <w:rFonts w:ascii="Arial" w:hAnsi="Arial" w:cs="Arial"/>
              </w:rPr>
            </w:pPr>
          </w:p>
        </w:tc>
      </w:tr>
      <w:tr w:rsidR="00E366ED" w:rsidRPr="00DE4F5A" w14:paraId="79AD2AA6" w14:textId="77777777" w:rsidTr="0092505F">
        <w:trPr>
          <w:trHeight w:val="1021"/>
        </w:trPr>
        <w:tc>
          <w:tcPr>
            <w:tcW w:w="4503" w:type="dxa"/>
            <w:tcBorders>
              <w:left w:val="single" w:sz="4" w:space="0" w:color="000000"/>
              <w:bottom w:val="single" w:sz="4" w:space="0" w:color="000000"/>
            </w:tcBorders>
            <w:shd w:val="clear" w:color="auto" w:fill="CCFFFF"/>
            <w:vAlign w:val="center"/>
          </w:tcPr>
          <w:p w14:paraId="00327A43" w14:textId="77777777" w:rsidR="00E366ED" w:rsidRPr="00DE4F5A" w:rsidRDefault="00E366ED" w:rsidP="003008AE">
            <w:pPr>
              <w:snapToGrid w:val="0"/>
              <w:spacing w:line="276" w:lineRule="auto"/>
              <w:rPr>
                <w:rFonts w:ascii="Arial" w:hAnsi="Arial" w:cs="Arial"/>
              </w:rPr>
            </w:pPr>
          </w:p>
        </w:tc>
        <w:tc>
          <w:tcPr>
            <w:tcW w:w="3685" w:type="dxa"/>
            <w:tcBorders>
              <w:left w:val="single" w:sz="4" w:space="0" w:color="000000"/>
              <w:bottom w:val="single" w:sz="4" w:space="0" w:color="000000"/>
            </w:tcBorders>
            <w:shd w:val="clear" w:color="auto" w:fill="CCFFFF"/>
            <w:vAlign w:val="center"/>
          </w:tcPr>
          <w:p w14:paraId="2B890973" w14:textId="77777777" w:rsidR="00E366ED" w:rsidRPr="00DE4F5A" w:rsidRDefault="00E366ED" w:rsidP="003008AE">
            <w:pPr>
              <w:snapToGrid w:val="0"/>
              <w:spacing w:line="276" w:lineRule="auto"/>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vAlign w:val="center"/>
          </w:tcPr>
          <w:p w14:paraId="433C4198" w14:textId="77777777" w:rsidR="00E366ED" w:rsidRPr="00DE4F5A" w:rsidRDefault="00E366ED" w:rsidP="003008AE">
            <w:pPr>
              <w:snapToGrid w:val="0"/>
              <w:spacing w:line="276" w:lineRule="auto"/>
              <w:jc w:val="right"/>
              <w:rPr>
                <w:rFonts w:ascii="Arial" w:hAnsi="Arial" w:cs="Arial"/>
              </w:rPr>
            </w:pPr>
          </w:p>
        </w:tc>
      </w:tr>
    </w:tbl>
    <w:p w14:paraId="666559C2" w14:textId="77777777" w:rsidR="00B5583D" w:rsidRDefault="00B5583D" w:rsidP="003008AE">
      <w:pPr>
        <w:pStyle w:val="fcase1ertab"/>
        <w:spacing w:before="240" w:line="276" w:lineRule="auto"/>
        <w:ind w:left="0" w:firstLine="0"/>
        <w:rPr>
          <w:rFonts w:ascii="Arial" w:hAnsi="Arial" w:cs="Arial"/>
          <w:b/>
          <w:sz w:val="22"/>
          <w:szCs w:val="22"/>
        </w:rPr>
      </w:pPr>
    </w:p>
    <w:p w14:paraId="034A189F" w14:textId="73783A66" w:rsidR="00E366ED" w:rsidRPr="00DE4F5A" w:rsidRDefault="00E366ED" w:rsidP="003008AE">
      <w:pPr>
        <w:pStyle w:val="fcase1ertab"/>
        <w:spacing w:before="240" w:line="276" w:lineRule="auto"/>
        <w:ind w:left="0" w:firstLine="0"/>
        <w:rPr>
          <w:rFonts w:ascii="Arial" w:hAnsi="Arial" w:cs="Arial"/>
          <w:i/>
          <w:sz w:val="18"/>
          <w:szCs w:val="18"/>
        </w:rPr>
      </w:pPr>
      <w:r w:rsidRPr="00DE4F5A">
        <w:rPr>
          <w:rFonts w:ascii="Arial" w:hAnsi="Arial" w:cs="Arial"/>
          <w:b/>
          <w:sz w:val="22"/>
          <w:szCs w:val="22"/>
        </w:rPr>
        <w:t>B3 - Compte (s) à créditer :</w:t>
      </w:r>
    </w:p>
    <w:p w14:paraId="4C9F380B" w14:textId="77777777" w:rsidR="00E366ED" w:rsidRPr="00DE4F5A" w:rsidRDefault="00E366ED" w:rsidP="003008AE">
      <w:pPr>
        <w:pStyle w:val="fcase1ertab"/>
        <w:spacing w:after="120" w:line="276" w:lineRule="auto"/>
        <w:ind w:left="0" w:firstLine="0"/>
        <w:rPr>
          <w:rFonts w:ascii="Arial" w:hAnsi="Arial" w:cs="Arial"/>
          <w:b/>
          <w:sz w:val="16"/>
          <w:szCs w:val="16"/>
        </w:rPr>
      </w:pPr>
      <w:r w:rsidRPr="00DE4F5A">
        <w:rPr>
          <w:rFonts w:ascii="Arial" w:hAnsi="Arial" w:cs="Arial"/>
          <w:i/>
          <w:sz w:val="16"/>
          <w:szCs w:val="16"/>
        </w:rPr>
        <w:t>(</w:t>
      </w:r>
      <w:r w:rsidR="006B19BE" w:rsidRPr="00DE4F5A">
        <w:rPr>
          <w:rFonts w:ascii="Arial" w:hAnsi="Arial" w:cs="Arial"/>
          <w:i/>
          <w:sz w:val="16"/>
          <w:szCs w:val="16"/>
        </w:rPr>
        <w:t>Joindre</w:t>
      </w:r>
      <w:r w:rsidR="003E002F" w:rsidRPr="00DE4F5A">
        <w:rPr>
          <w:rFonts w:ascii="Arial" w:hAnsi="Arial" w:cs="Arial"/>
          <w:i/>
          <w:sz w:val="16"/>
          <w:szCs w:val="16"/>
        </w:rPr>
        <w:t xml:space="preserve"> un</w:t>
      </w:r>
      <w:r w:rsidRPr="00DE4F5A">
        <w:rPr>
          <w:rFonts w:ascii="Arial" w:hAnsi="Arial" w:cs="Arial"/>
          <w:i/>
          <w:sz w:val="16"/>
          <w:szCs w:val="16"/>
        </w:rPr>
        <w:t xml:space="preserve"> relevé(s) d’identité bancaire ou postal.)</w:t>
      </w:r>
    </w:p>
    <w:p w14:paraId="1335E541" w14:textId="77777777" w:rsidR="006B19BE" w:rsidRPr="00DE4F5A" w:rsidRDefault="006B19BE" w:rsidP="003008AE">
      <w:pPr>
        <w:pStyle w:val="fcasegauche"/>
        <w:tabs>
          <w:tab w:val="left" w:pos="426"/>
        </w:tabs>
        <w:spacing w:after="120" w:line="276" w:lineRule="auto"/>
        <w:jc w:val="left"/>
        <w:rPr>
          <w:rFonts w:ascii="Arial" w:hAnsi="Arial" w:cs="Arial"/>
        </w:rPr>
      </w:pPr>
      <w:r w:rsidRPr="00DE4F5A">
        <w:rPr>
          <w:rFonts w:ascii="Arial" w:hAnsi="Arial" w:cs="Arial"/>
          <w:b/>
          <w:bCs/>
          <w:color w:val="548DD4"/>
          <w:spacing w:val="-10"/>
          <w:position w:val="-2"/>
        </w:rPr>
        <w:sym w:font="Wingdings" w:char="F06E"/>
      </w:r>
      <w:r w:rsidRPr="00DE4F5A">
        <w:rPr>
          <w:rFonts w:ascii="Arial" w:hAnsi="Arial" w:cs="Arial"/>
          <w:spacing w:val="-10"/>
          <w:position w:val="-2"/>
        </w:rPr>
        <w:tab/>
      </w:r>
      <w:r w:rsidRPr="00DE4F5A">
        <w:rPr>
          <w:rFonts w:ascii="Arial" w:hAnsi="Arial" w:cs="Arial"/>
        </w:rPr>
        <w:t>Nom de l’établissement bancaire :</w:t>
      </w:r>
    </w:p>
    <w:tbl>
      <w:tblPr>
        <w:tblW w:w="9922" w:type="dxa"/>
        <w:tblInd w:w="392" w:type="dxa"/>
        <w:tblBorders>
          <w:bottom w:val="dashed" w:sz="4" w:space="0" w:color="auto"/>
          <w:insideH w:val="single" w:sz="4" w:space="0" w:color="auto"/>
          <w:insideV w:val="single" w:sz="4" w:space="0" w:color="auto"/>
        </w:tblBorders>
        <w:tblLook w:val="01E0" w:firstRow="1" w:lastRow="1" w:firstColumn="1" w:lastColumn="1" w:noHBand="0" w:noVBand="0"/>
      </w:tblPr>
      <w:tblGrid>
        <w:gridCol w:w="9922"/>
      </w:tblGrid>
      <w:tr w:rsidR="006B19BE" w:rsidRPr="00DE4F5A" w14:paraId="00CC84A1" w14:textId="77777777">
        <w:tc>
          <w:tcPr>
            <w:tcW w:w="9922" w:type="dxa"/>
            <w:shd w:val="clear" w:color="auto" w:fill="auto"/>
          </w:tcPr>
          <w:p w14:paraId="15A89E45" w14:textId="77777777" w:rsidR="006B19BE" w:rsidRPr="00DE4F5A" w:rsidRDefault="006B19BE" w:rsidP="003008AE">
            <w:pPr>
              <w:pStyle w:val="fcasegauche"/>
              <w:tabs>
                <w:tab w:val="left" w:pos="426"/>
              </w:tabs>
              <w:spacing w:after="0" w:line="276" w:lineRule="auto"/>
              <w:ind w:left="0" w:firstLine="0"/>
              <w:jc w:val="left"/>
              <w:rPr>
                <w:rFonts w:ascii="Arial" w:hAnsi="Arial" w:cs="Arial"/>
              </w:rPr>
            </w:pPr>
          </w:p>
        </w:tc>
      </w:tr>
    </w:tbl>
    <w:p w14:paraId="4108B382" w14:textId="77777777" w:rsidR="006B19BE" w:rsidRPr="00DE4F5A" w:rsidRDefault="006B19BE" w:rsidP="003008AE">
      <w:pPr>
        <w:pStyle w:val="fcasegauche"/>
        <w:spacing w:before="240" w:after="120" w:line="276" w:lineRule="auto"/>
        <w:jc w:val="left"/>
        <w:rPr>
          <w:rFonts w:ascii="Arial" w:hAnsi="Arial" w:cs="Arial"/>
        </w:rPr>
      </w:pPr>
      <w:r w:rsidRPr="00DE4F5A">
        <w:rPr>
          <w:rFonts w:ascii="Arial" w:hAnsi="Arial" w:cs="Arial"/>
          <w:b/>
          <w:bCs/>
          <w:color w:val="548DD4"/>
          <w:spacing w:val="-10"/>
          <w:position w:val="-2"/>
        </w:rPr>
        <w:sym w:font="Wingdings" w:char="F06E"/>
      </w:r>
      <w:r w:rsidRPr="00DE4F5A">
        <w:rPr>
          <w:rFonts w:ascii="Arial" w:hAnsi="Arial" w:cs="Arial"/>
          <w:spacing w:val="-10"/>
          <w:position w:val="-2"/>
        </w:rPr>
        <w:tab/>
      </w:r>
      <w:r w:rsidRPr="00DE4F5A">
        <w:rPr>
          <w:rFonts w:ascii="Arial" w:hAnsi="Arial" w:cs="Arial"/>
        </w:rPr>
        <w:t>Numéro de compte :</w:t>
      </w:r>
    </w:p>
    <w:tbl>
      <w:tblPr>
        <w:tblW w:w="9922" w:type="dxa"/>
        <w:tblInd w:w="392" w:type="dxa"/>
        <w:tblBorders>
          <w:bottom w:val="dashed" w:sz="4" w:space="0" w:color="auto"/>
          <w:insideH w:val="dashed" w:sz="4" w:space="0" w:color="auto"/>
          <w:insideV w:val="dashed" w:sz="4" w:space="0" w:color="auto"/>
        </w:tblBorders>
        <w:tblLook w:val="01E0" w:firstRow="1" w:lastRow="1" w:firstColumn="1" w:lastColumn="1" w:noHBand="0" w:noVBand="0"/>
      </w:tblPr>
      <w:tblGrid>
        <w:gridCol w:w="9922"/>
      </w:tblGrid>
      <w:tr w:rsidR="006B19BE" w:rsidRPr="00DE4F5A" w14:paraId="4C8D081F" w14:textId="77777777">
        <w:tc>
          <w:tcPr>
            <w:tcW w:w="9922" w:type="dxa"/>
            <w:shd w:val="clear" w:color="auto" w:fill="auto"/>
          </w:tcPr>
          <w:p w14:paraId="05DB63B7" w14:textId="77777777" w:rsidR="006B19BE" w:rsidRPr="00DE4F5A" w:rsidRDefault="006B19BE" w:rsidP="003008AE">
            <w:pPr>
              <w:pStyle w:val="fcasegauche"/>
              <w:tabs>
                <w:tab w:val="left" w:pos="426"/>
              </w:tabs>
              <w:spacing w:after="0" w:line="276" w:lineRule="auto"/>
              <w:ind w:left="0" w:firstLine="0"/>
              <w:jc w:val="left"/>
              <w:rPr>
                <w:rFonts w:ascii="Arial" w:hAnsi="Arial" w:cs="Arial"/>
                <w:b/>
                <w:bCs/>
              </w:rPr>
            </w:pPr>
          </w:p>
        </w:tc>
      </w:tr>
    </w:tbl>
    <w:p w14:paraId="597D6048" w14:textId="77777777" w:rsidR="00712857" w:rsidRPr="00DE4F5A" w:rsidRDefault="00712857" w:rsidP="003008AE">
      <w:pPr>
        <w:pStyle w:val="fcasegauche"/>
        <w:tabs>
          <w:tab w:val="left" w:pos="426"/>
        </w:tabs>
        <w:spacing w:after="0" w:line="276" w:lineRule="auto"/>
        <w:ind w:left="0" w:firstLine="0"/>
        <w:jc w:val="left"/>
        <w:rPr>
          <w:rFonts w:ascii="Arial" w:hAnsi="Arial" w:cs="Arial"/>
          <w:b/>
          <w:sz w:val="22"/>
          <w:szCs w:val="22"/>
        </w:rPr>
      </w:pPr>
    </w:p>
    <w:p w14:paraId="39E38DE3" w14:textId="6E59BA9A" w:rsidR="00712857" w:rsidRPr="00A417B8" w:rsidRDefault="00E366ED" w:rsidP="003008AE">
      <w:pPr>
        <w:pStyle w:val="fcasegauche"/>
        <w:tabs>
          <w:tab w:val="left" w:pos="426"/>
        </w:tabs>
        <w:spacing w:after="0" w:line="276" w:lineRule="auto"/>
        <w:ind w:left="0" w:firstLine="0"/>
        <w:jc w:val="left"/>
        <w:rPr>
          <w:rFonts w:ascii="Arial" w:hAnsi="Arial" w:cs="Arial"/>
          <w:i/>
          <w:sz w:val="16"/>
          <w:szCs w:val="16"/>
        </w:rPr>
      </w:pPr>
      <w:r w:rsidRPr="00DE4F5A">
        <w:rPr>
          <w:rFonts w:ascii="Arial" w:hAnsi="Arial" w:cs="Arial"/>
          <w:b/>
          <w:sz w:val="22"/>
          <w:szCs w:val="22"/>
        </w:rPr>
        <w:t xml:space="preserve">B4 </w:t>
      </w:r>
      <w:r w:rsidR="00142212" w:rsidRPr="00DE4F5A">
        <w:rPr>
          <w:rFonts w:ascii="Arial" w:hAnsi="Arial" w:cs="Arial"/>
          <w:b/>
          <w:sz w:val="22"/>
          <w:szCs w:val="22"/>
        </w:rPr>
        <w:t>–</w:t>
      </w:r>
      <w:r w:rsidRPr="00DE4F5A">
        <w:rPr>
          <w:rFonts w:ascii="Arial" w:hAnsi="Arial" w:cs="Arial"/>
          <w:b/>
          <w:sz w:val="22"/>
          <w:szCs w:val="22"/>
        </w:rPr>
        <w:t xml:space="preserve"> </w:t>
      </w:r>
      <w:r w:rsidRPr="0043227E">
        <w:rPr>
          <w:rFonts w:ascii="Arial" w:hAnsi="Arial" w:cs="Arial"/>
          <w:b/>
          <w:sz w:val="22"/>
          <w:szCs w:val="22"/>
        </w:rPr>
        <w:t>Avance</w:t>
      </w:r>
      <w:r w:rsidR="00540F68" w:rsidRPr="0043227E">
        <w:rPr>
          <w:rFonts w:ascii="Arial" w:hAnsi="Arial" w:cs="Arial"/>
          <w:b/>
          <w:sz w:val="22"/>
          <w:szCs w:val="22"/>
        </w:rPr>
        <w:t xml:space="preserve"> </w:t>
      </w:r>
      <w:r w:rsidR="005A027E" w:rsidRPr="0043227E">
        <w:rPr>
          <w:rFonts w:ascii="Arial" w:hAnsi="Arial" w:cs="Arial"/>
          <w:i/>
          <w:sz w:val="16"/>
          <w:szCs w:val="16"/>
        </w:rPr>
        <w:t>(article</w:t>
      </w:r>
      <w:r w:rsidR="00E31B9F" w:rsidRPr="0043227E">
        <w:rPr>
          <w:rFonts w:ascii="Arial" w:hAnsi="Arial" w:cs="Arial"/>
          <w:i/>
          <w:sz w:val="16"/>
          <w:szCs w:val="16"/>
        </w:rPr>
        <w:t xml:space="preserve"> R. 2191-3 </w:t>
      </w:r>
      <w:r w:rsidR="005A027E" w:rsidRPr="0043227E">
        <w:rPr>
          <w:rFonts w:ascii="Arial" w:hAnsi="Arial" w:cs="Arial"/>
          <w:i/>
          <w:sz w:val="16"/>
          <w:szCs w:val="16"/>
        </w:rPr>
        <w:t>du code de la commande publique)</w:t>
      </w:r>
      <w:r w:rsidR="00F0635B" w:rsidRPr="0043227E">
        <w:rPr>
          <w:rFonts w:ascii="Arial" w:hAnsi="Arial" w:cs="Arial"/>
          <w:i/>
          <w:sz w:val="16"/>
          <w:szCs w:val="16"/>
        </w:rPr>
        <w:t> </w:t>
      </w:r>
      <w:r w:rsidR="00712857" w:rsidRPr="0043227E">
        <w:rPr>
          <w:rFonts w:ascii="Arial" w:hAnsi="Arial" w:cs="Arial"/>
          <w:i/>
          <w:sz w:val="16"/>
          <w:szCs w:val="16"/>
        </w:rPr>
        <w:t>/</w:t>
      </w:r>
    </w:p>
    <w:p w14:paraId="29446259" w14:textId="77777777" w:rsidR="00E366ED" w:rsidRPr="00DE4F5A" w:rsidRDefault="00E366ED" w:rsidP="00003743">
      <w:pPr>
        <w:pStyle w:val="fcasegauche"/>
        <w:tabs>
          <w:tab w:val="left" w:pos="3969"/>
          <w:tab w:val="left" w:pos="7088"/>
        </w:tabs>
        <w:spacing w:before="120" w:after="0" w:line="276" w:lineRule="auto"/>
        <w:ind w:left="567" w:firstLine="0"/>
        <w:jc w:val="left"/>
        <w:rPr>
          <w:rFonts w:ascii="Arial" w:hAnsi="Arial" w:cs="Arial"/>
          <w:i/>
          <w:sz w:val="18"/>
          <w:szCs w:val="18"/>
        </w:rPr>
      </w:pPr>
      <w:r w:rsidRPr="00DE4F5A">
        <w:rPr>
          <w:rFonts w:ascii="Arial" w:hAnsi="Arial" w:cs="Arial"/>
        </w:rPr>
        <w:t>Je renonce au bénéfice de l'avance :</w:t>
      </w:r>
      <w:r w:rsidRPr="00DE4F5A">
        <w:rPr>
          <w:rFonts w:ascii="Arial" w:hAnsi="Arial" w:cs="Arial"/>
        </w:rPr>
        <w:tab/>
      </w:r>
      <w:r w:rsidR="008E2A05" w:rsidRPr="00DE4F5A">
        <w:rPr>
          <w:rFonts w:ascii="Arial" w:hAnsi="Arial" w:cs="Arial"/>
        </w:rPr>
        <w:fldChar w:fldCharType="begin">
          <w:ffData>
            <w:name w:val=""/>
            <w:enabled/>
            <w:calcOnExit w:val="0"/>
            <w:checkBox>
              <w:size w:val="20"/>
              <w:default w:val="0"/>
            </w:checkBox>
          </w:ffData>
        </w:fldChar>
      </w:r>
      <w:r w:rsidR="008E2A05" w:rsidRPr="00DE4F5A">
        <w:rPr>
          <w:rFonts w:ascii="Arial" w:hAnsi="Arial" w:cs="Arial"/>
        </w:rPr>
        <w:instrText xml:space="preserve"> FORMCHECKBOX </w:instrText>
      </w:r>
      <w:r w:rsidR="0074788E">
        <w:rPr>
          <w:rFonts w:ascii="Arial" w:hAnsi="Arial" w:cs="Arial"/>
        </w:rPr>
      </w:r>
      <w:r w:rsidR="0074788E">
        <w:rPr>
          <w:rFonts w:ascii="Arial" w:hAnsi="Arial" w:cs="Arial"/>
        </w:rPr>
        <w:fldChar w:fldCharType="separate"/>
      </w:r>
      <w:r w:rsidR="008E2A05" w:rsidRPr="00DE4F5A">
        <w:rPr>
          <w:rFonts w:ascii="Arial" w:hAnsi="Arial" w:cs="Arial"/>
        </w:rPr>
        <w:fldChar w:fldCharType="end"/>
      </w:r>
      <w:r w:rsidR="008E6A63" w:rsidRPr="00DE4F5A">
        <w:rPr>
          <w:rFonts w:ascii="Arial" w:hAnsi="Arial" w:cs="Arial"/>
        </w:rPr>
        <w:t xml:space="preserve"> </w:t>
      </w:r>
      <w:r w:rsidRPr="00DE4F5A">
        <w:rPr>
          <w:rFonts w:ascii="Arial" w:hAnsi="Arial" w:cs="Arial"/>
        </w:rPr>
        <w:t>NON</w:t>
      </w:r>
      <w:r w:rsidR="008E6A63" w:rsidRPr="00DE4F5A">
        <w:rPr>
          <w:rFonts w:ascii="Arial" w:hAnsi="Arial" w:cs="Arial"/>
        </w:rPr>
        <w:t>, je ne renonce pas</w:t>
      </w:r>
      <w:r w:rsidRPr="00DE4F5A">
        <w:rPr>
          <w:rFonts w:ascii="Arial" w:hAnsi="Arial" w:cs="Arial"/>
        </w:rPr>
        <w:tab/>
      </w:r>
      <w:r w:rsidR="008E2A05" w:rsidRPr="00DE4F5A">
        <w:rPr>
          <w:rFonts w:ascii="Arial" w:hAnsi="Arial" w:cs="Arial"/>
        </w:rPr>
        <w:fldChar w:fldCharType="begin">
          <w:ffData>
            <w:name w:val=""/>
            <w:enabled/>
            <w:calcOnExit w:val="0"/>
            <w:checkBox>
              <w:size w:val="20"/>
              <w:default w:val="0"/>
            </w:checkBox>
          </w:ffData>
        </w:fldChar>
      </w:r>
      <w:r w:rsidR="008E2A05" w:rsidRPr="00DE4F5A">
        <w:rPr>
          <w:rFonts w:ascii="Arial" w:hAnsi="Arial" w:cs="Arial"/>
        </w:rPr>
        <w:instrText xml:space="preserve"> FORMCHECKBOX </w:instrText>
      </w:r>
      <w:r w:rsidR="0074788E">
        <w:rPr>
          <w:rFonts w:ascii="Arial" w:hAnsi="Arial" w:cs="Arial"/>
        </w:rPr>
      </w:r>
      <w:r w:rsidR="0074788E">
        <w:rPr>
          <w:rFonts w:ascii="Arial" w:hAnsi="Arial" w:cs="Arial"/>
        </w:rPr>
        <w:fldChar w:fldCharType="separate"/>
      </w:r>
      <w:r w:rsidR="008E2A05" w:rsidRPr="00DE4F5A">
        <w:rPr>
          <w:rFonts w:ascii="Arial" w:hAnsi="Arial" w:cs="Arial"/>
        </w:rPr>
        <w:fldChar w:fldCharType="end"/>
      </w:r>
      <w:r w:rsidR="008E6A63" w:rsidRPr="00DE4F5A">
        <w:rPr>
          <w:rFonts w:ascii="Arial" w:hAnsi="Arial" w:cs="Arial"/>
        </w:rPr>
        <w:t xml:space="preserve"> </w:t>
      </w:r>
      <w:r w:rsidRPr="00DE4F5A">
        <w:rPr>
          <w:rFonts w:ascii="Arial" w:hAnsi="Arial" w:cs="Arial"/>
        </w:rPr>
        <w:t>OUI</w:t>
      </w:r>
      <w:r w:rsidR="008E6A63" w:rsidRPr="00DE4F5A">
        <w:rPr>
          <w:rFonts w:ascii="Arial" w:hAnsi="Arial" w:cs="Arial"/>
        </w:rPr>
        <w:t>, je renonce</w:t>
      </w:r>
    </w:p>
    <w:p w14:paraId="3F7DB797" w14:textId="77777777" w:rsidR="00E366ED" w:rsidRPr="00DE4F5A" w:rsidRDefault="00E366ED" w:rsidP="003008AE">
      <w:pPr>
        <w:spacing w:line="276" w:lineRule="auto"/>
        <w:ind w:left="567"/>
        <w:rPr>
          <w:rFonts w:ascii="Arial" w:hAnsi="Arial" w:cs="Arial"/>
          <w:i/>
          <w:sz w:val="16"/>
          <w:szCs w:val="16"/>
        </w:rPr>
      </w:pPr>
      <w:r w:rsidRPr="00DE4F5A">
        <w:rPr>
          <w:rFonts w:ascii="Arial" w:hAnsi="Arial" w:cs="Arial"/>
          <w:i/>
          <w:sz w:val="16"/>
          <w:szCs w:val="16"/>
        </w:rPr>
        <w:t>(Cocher la case correspondante.)</w:t>
      </w:r>
    </w:p>
    <w:p w14:paraId="54F8EBBA" w14:textId="039A4F49" w:rsidR="00E366ED" w:rsidRPr="00DE4F5A" w:rsidRDefault="00E366ED" w:rsidP="003008AE">
      <w:pPr>
        <w:pStyle w:val="Titre4"/>
        <w:tabs>
          <w:tab w:val="clear" w:pos="4111"/>
          <w:tab w:val="left" w:pos="426"/>
        </w:tabs>
        <w:spacing w:before="240" w:after="120" w:line="276" w:lineRule="auto"/>
        <w:ind w:left="862" w:hanging="862"/>
      </w:pPr>
      <w:r w:rsidRPr="00DE4F5A">
        <w:rPr>
          <w:sz w:val="22"/>
          <w:szCs w:val="22"/>
        </w:rPr>
        <w:t>B5 -</w:t>
      </w:r>
      <w:r w:rsidRPr="00DE4F5A">
        <w:rPr>
          <w:b w:val="0"/>
          <w:sz w:val="22"/>
          <w:szCs w:val="22"/>
        </w:rPr>
        <w:t xml:space="preserve"> </w:t>
      </w:r>
      <w:r w:rsidRPr="00DE4F5A">
        <w:rPr>
          <w:sz w:val="22"/>
          <w:szCs w:val="22"/>
        </w:rPr>
        <w:t xml:space="preserve">Durée </w:t>
      </w:r>
      <w:r w:rsidR="0016673B" w:rsidRPr="0043227E">
        <w:rPr>
          <w:sz w:val="22"/>
          <w:szCs w:val="22"/>
        </w:rPr>
        <w:t>de</w:t>
      </w:r>
      <w:r w:rsidR="00C7338C" w:rsidRPr="0043227E">
        <w:rPr>
          <w:sz w:val="22"/>
          <w:szCs w:val="22"/>
        </w:rPr>
        <w:t xml:space="preserve"> l’accord-cadre </w:t>
      </w:r>
      <w:r w:rsidRPr="0043227E">
        <w:rPr>
          <w:sz w:val="22"/>
          <w:szCs w:val="22"/>
        </w:rPr>
        <w:t>:</w:t>
      </w:r>
    </w:p>
    <w:p w14:paraId="6C783089" w14:textId="382C41D0" w:rsidR="00E366ED" w:rsidRPr="00DE4F5A" w:rsidRDefault="00E366ED" w:rsidP="003008AE">
      <w:pPr>
        <w:tabs>
          <w:tab w:val="left" w:pos="576"/>
        </w:tabs>
        <w:spacing w:line="276" w:lineRule="auto"/>
        <w:jc w:val="both"/>
        <w:rPr>
          <w:rFonts w:ascii="Arial" w:hAnsi="Arial" w:cs="Arial"/>
          <w:i/>
          <w:sz w:val="18"/>
          <w:szCs w:val="18"/>
        </w:rPr>
      </w:pPr>
      <w:r w:rsidRPr="00DE4F5A">
        <w:rPr>
          <w:rFonts w:ascii="Arial" w:hAnsi="Arial" w:cs="Arial"/>
        </w:rPr>
        <w:t xml:space="preserve">La durée d’exécution </w:t>
      </w:r>
      <w:r w:rsidRPr="0043227E">
        <w:rPr>
          <w:rFonts w:ascii="Arial" w:hAnsi="Arial" w:cs="Arial"/>
        </w:rPr>
        <w:t xml:space="preserve">est de </w:t>
      </w:r>
      <w:r w:rsidR="0043227E" w:rsidRPr="00725B80">
        <w:rPr>
          <w:rFonts w:ascii="Arial" w:hAnsi="Arial" w:cs="Arial"/>
        </w:rPr>
        <w:t>48</w:t>
      </w:r>
      <w:r w:rsidR="00725B80" w:rsidRPr="00725B80">
        <w:rPr>
          <w:rFonts w:ascii="Arial" w:hAnsi="Arial" w:cs="Arial"/>
        </w:rPr>
        <w:t xml:space="preserve"> </w:t>
      </w:r>
      <w:r w:rsidRPr="00DE4F5A">
        <w:rPr>
          <w:rFonts w:ascii="Arial" w:hAnsi="Arial" w:cs="Arial"/>
        </w:rPr>
        <w:t>mois à compter de :</w:t>
      </w:r>
    </w:p>
    <w:p w14:paraId="59EADC2C" w14:textId="77777777" w:rsidR="00E366ED" w:rsidRPr="00DE4F5A" w:rsidRDefault="00E366ED" w:rsidP="003008AE">
      <w:pPr>
        <w:spacing w:line="276" w:lineRule="auto"/>
        <w:rPr>
          <w:rFonts w:ascii="Arial" w:hAnsi="Arial" w:cs="Arial"/>
          <w:sz w:val="16"/>
          <w:szCs w:val="16"/>
        </w:rPr>
      </w:pPr>
      <w:r w:rsidRPr="00DE4F5A">
        <w:rPr>
          <w:rFonts w:ascii="Arial" w:hAnsi="Arial" w:cs="Arial"/>
          <w:i/>
          <w:sz w:val="16"/>
          <w:szCs w:val="16"/>
        </w:rPr>
        <w:t>(Cocher la case correspondante.)</w:t>
      </w:r>
    </w:p>
    <w:p w14:paraId="220D6D1C" w14:textId="2A49E037" w:rsidR="00E366ED" w:rsidRPr="008725A5" w:rsidRDefault="0043227E" w:rsidP="003008AE">
      <w:pPr>
        <w:spacing w:before="120" w:line="276" w:lineRule="auto"/>
        <w:ind w:left="851" w:hanging="284"/>
        <w:jc w:val="both"/>
        <w:rPr>
          <w:rFonts w:ascii="Arial" w:hAnsi="Arial" w:cs="Arial"/>
        </w:rPr>
      </w:pPr>
      <w:r>
        <w:rPr>
          <w:rFonts w:ascii="Arial" w:hAnsi="Arial" w:cs="Arial"/>
        </w:rPr>
        <w:fldChar w:fldCharType="begin">
          <w:ffData>
            <w:name w:val=""/>
            <w:enabled/>
            <w:calcOnExit w:val="0"/>
            <w:checkBox>
              <w:size w:val="20"/>
              <w:default w:val="1"/>
            </w:checkBox>
          </w:ffData>
        </w:fldChar>
      </w:r>
      <w:r>
        <w:rPr>
          <w:rFonts w:ascii="Arial" w:hAnsi="Arial" w:cs="Arial"/>
        </w:rPr>
        <w:instrText xml:space="preserve"> FORMCHECKBOX </w:instrText>
      </w:r>
      <w:r w:rsidR="0074788E">
        <w:rPr>
          <w:rFonts w:ascii="Arial" w:hAnsi="Arial" w:cs="Arial"/>
        </w:rPr>
      </w:r>
      <w:r w:rsidR="0074788E">
        <w:rPr>
          <w:rFonts w:ascii="Arial" w:hAnsi="Arial" w:cs="Arial"/>
        </w:rPr>
        <w:fldChar w:fldCharType="separate"/>
      </w:r>
      <w:r>
        <w:rPr>
          <w:rFonts w:ascii="Arial" w:hAnsi="Arial" w:cs="Arial"/>
        </w:rPr>
        <w:fldChar w:fldCharType="end"/>
      </w:r>
      <w:r w:rsidR="00E366ED" w:rsidRPr="00DE4F5A">
        <w:rPr>
          <w:rFonts w:ascii="Arial" w:hAnsi="Arial" w:cs="Arial"/>
        </w:rPr>
        <w:tab/>
      </w:r>
      <w:proofErr w:type="gramStart"/>
      <w:r w:rsidR="00E366ED" w:rsidRPr="00DE4F5A">
        <w:rPr>
          <w:rFonts w:ascii="Arial" w:hAnsi="Arial" w:cs="Arial"/>
        </w:rPr>
        <w:t>la</w:t>
      </w:r>
      <w:proofErr w:type="gramEnd"/>
      <w:r w:rsidR="00E366ED" w:rsidRPr="00DE4F5A">
        <w:rPr>
          <w:rFonts w:ascii="Arial" w:hAnsi="Arial" w:cs="Arial"/>
        </w:rPr>
        <w:t xml:space="preserve"> date de notification</w:t>
      </w:r>
      <w:r w:rsidR="00540F68" w:rsidRPr="00DE4F5A">
        <w:rPr>
          <w:rFonts w:ascii="Arial" w:hAnsi="Arial" w:cs="Arial"/>
        </w:rPr>
        <w:t xml:space="preserve"> </w:t>
      </w:r>
      <w:r w:rsidR="00C7338C" w:rsidRPr="008725A5">
        <w:rPr>
          <w:rFonts w:ascii="Arial" w:hAnsi="Arial" w:cs="Arial"/>
        </w:rPr>
        <w:t>de l’accord-cadre </w:t>
      </w:r>
      <w:r w:rsidR="00E366ED" w:rsidRPr="008725A5">
        <w:rPr>
          <w:rFonts w:ascii="Arial" w:hAnsi="Arial" w:cs="Arial"/>
        </w:rPr>
        <w:t>;</w:t>
      </w:r>
    </w:p>
    <w:p w14:paraId="781F9EF0" w14:textId="77777777" w:rsidR="00E366ED" w:rsidRPr="00DE4F5A" w:rsidRDefault="008E2A05" w:rsidP="003008AE">
      <w:pPr>
        <w:spacing w:before="120" w:line="276" w:lineRule="auto"/>
        <w:ind w:left="851" w:hanging="284"/>
        <w:jc w:val="both"/>
        <w:rPr>
          <w:rFonts w:ascii="Arial" w:hAnsi="Arial" w:cs="Arial"/>
        </w:rPr>
      </w:pPr>
      <w:r w:rsidRPr="00DE4F5A">
        <w:rPr>
          <w:rFonts w:ascii="Arial" w:hAnsi="Arial" w:cs="Arial"/>
        </w:rPr>
        <w:fldChar w:fldCharType="begin">
          <w:ffData>
            <w:name w:val=""/>
            <w:enabled/>
            <w:calcOnExit w:val="0"/>
            <w:checkBox>
              <w:size w:val="20"/>
              <w:default w:val="0"/>
            </w:checkBox>
          </w:ffData>
        </w:fldChar>
      </w:r>
      <w:r w:rsidRPr="00DE4F5A">
        <w:rPr>
          <w:rFonts w:ascii="Arial" w:hAnsi="Arial" w:cs="Arial"/>
        </w:rPr>
        <w:instrText xml:space="preserve"> FORMCHECKBOX </w:instrText>
      </w:r>
      <w:r w:rsidR="0074788E">
        <w:rPr>
          <w:rFonts w:ascii="Arial" w:hAnsi="Arial" w:cs="Arial"/>
        </w:rPr>
      </w:r>
      <w:r w:rsidR="0074788E">
        <w:rPr>
          <w:rFonts w:ascii="Arial" w:hAnsi="Arial" w:cs="Arial"/>
        </w:rPr>
        <w:fldChar w:fldCharType="separate"/>
      </w:r>
      <w:r w:rsidRPr="00DE4F5A">
        <w:rPr>
          <w:rFonts w:ascii="Arial" w:hAnsi="Arial" w:cs="Arial"/>
        </w:rPr>
        <w:fldChar w:fldCharType="end"/>
      </w:r>
      <w:r w:rsidR="00E366ED" w:rsidRPr="00DE4F5A">
        <w:rPr>
          <w:rFonts w:ascii="Arial" w:hAnsi="Arial" w:cs="Arial"/>
        </w:rPr>
        <w:tab/>
      </w:r>
      <w:proofErr w:type="gramStart"/>
      <w:r w:rsidR="00E366ED" w:rsidRPr="00DE4F5A">
        <w:rPr>
          <w:rFonts w:ascii="Arial" w:hAnsi="Arial" w:cs="Arial"/>
        </w:rPr>
        <w:t>la</w:t>
      </w:r>
      <w:proofErr w:type="gramEnd"/>
      <w:r w:rsidR="00E366ED" w:rsidRPr="00DE4F5A">
        <w:rPr>
          <w:rFonts w:ascii="Arial" w:hAnsi="Arial" w:cs="Arial"/>
        </w:rPr>
        <w:t xml:space="preserve"> date de notification de l’ordre de service ou du premier bon de commande ;</w:t>
      </w:r>
    </w:p>
    <w:p w14:paraId="7021603C" w14:textId="6F59DD36" w:rsidR="00E366ED" w:rsidRPr="00DE4F5A" w:rsidRDefault="008E2A05" w:rsidP="003008AE">
      <w:pPr>
        <w:spacing w:before="120" w:line="276" w:lineRule="auto"/>
        <w:ind w:left="851" w:hanging="284"/>
        <w:jc w:val="both"/>
        <w:rPr>
          <w:rFonts w:ascii="Arial" w:hAnsi="Arial" w:cs="Arial"/>
        </w:rPr>
      </w:pPr>
      <w:r w:rsidRPr="00DE4F5A">
        <w:rPr>
          <w:rFonts w:ascii="Arial" w:hAnsi="Arial" w:cs="Arial"/>
        </w:rPr>
        <w:fldChar w:fldCharType="begin">
          <w:ffData>
            <w:name w:val=""/>
            <w:enabled/>
            <w:calcOnExit w:val="0"/>
            <w:checkBox>
              <w:size w:val="20"/>
              <w:default w:val="0"/>
            </w:checkBox>
          </w:ffData>
        </w:fldChar>
      </w:r>
      <w:r w:rsidRPr="00DE4F5A">
        <w:rPr>
          <w:rFonts w:ascii="Arial" w:hAnsi="Arial" w:cs="Arial"/>
        </w:rPr>
        <w:instrText xml:space="preserve"> FORMCHECKBOX </w:instrText>
      </w:r>
      <w:r w:rsidR="0074788E">
        <w:rPr>
          <w:rFonts w:ascii="Arial" w:hAnsi="Arial" w:cs="Arial"/>
        </w:rPr>
      </w:r>
      <w:r w:rsidR="0074788E">
        <w:rPr>
          <w:rFonts w:ascii="Arial" w:hAnsi="Arial" w:cs="Arial"/>
        </w:rPr>
        <w:fldChar w:fldCharType="separate"/>
      </w:r>
      <w:r w:rsidRPr="00DE4F5A">
        <w:rPr>
          <w:rFonts w:ascii="Arial" w:hAnsi="Arial" w:cs="Arial"/>
        </w:rPr>
        <w:fldChar w:fldCharType="end"/>
      </w:r>
      <w:r w:rsidR="00E366ED" w:rsidRPr="00DE4F5A">
        <w:rPr>
          <w:rFonts w:ascii="Arial" w:hAnsi="Arial" w:cs="Arial"/>
        </w:rPr>
        <w:tab/>
      </w:r>
      <w:proofErr w:type="gramStart"/>
      <w:r w:rsidR="00E366ED" w:rsidRPr="00DE4F5A">
        <w:rPr>
          <w:rFonts w:ascii="Arial" w:hAnsi="Arial" w:cs="Arial"/>
        </w:rPr>
        <w:t>la</w:t>
      </w:r>
      <w:proofErr w:type="gramEnd"/>
      <w:r w:rsidR="00E366ED" w:rsidRPr="00DE4F5A">
        <w:rPr>
          <w:rFonts w:ascii="Arial" w:hAnsi="Arial" w:cs="Arial"/>
        </w:rPr>
        <w:t xml:space="preserve"> date de début d’exécution prévue </w:t>
      </w:r>
      <w:r w:rsidR="0043227E">
        <w:rPr>
          <w:rFonts w:ascii="Arial" w:hAnsi="Arial" w:cs="Arial"/>
        </w:rPr>
        <w:t>par</w:t>
      </w:r>
      <w:r w:rsidR="00CF38E7" w:rsidRPr="00DE4F5A">
        <w:rPr>
          <w:rFonts w:ascii="Arial" w:hAnsi="Arial" w:cs="Arial"/>
        </w:rPr>
        <w:t xml:space="preserve"> </w:t>
      </w:r>
      <w:r w:rsidR="00E366ED" w:rsidRPr="00DE4F5A">
        <w:rPr>
          <w:rFonts w:ascii="Arial" w:hAnsi="Arial" w:cs="Arial"/>
        </w:rPr>
        <w:t>lorsqu’elle est postérieure à la date de notification.</w:t>
      </w:r>
    </w:p>
    <w:p w14:paraId="4B75D229" w14:textId="77777777" w:rsidR="00250068" w:rsidRPr="00DE4F5A" w:rsidRDefault="008E2A05" w:rsidP="003008AE">
      <w:pPr>
        <w:spacing w:before="120" w:line="276" w:lineRule="auto"/>
        <w:ind w:left="851" w:hanging="284"/>
        <w:jc w:val="both"/>
        <w:rPr>
          <w:rFonts w:ascii="Arial" w:hAnsi="Arial" w:cs="Arial"/>
        </w:rPr>
      </w:pPr>
      <w:r w:rsidRPr="00DE4F5A">
        <w:rPr>
          <w:rFonts w:ascii="Arial" w:hAnsi="Arial" w:cs="Arial"/>
        </w:rPr>
        <w:fldChar w:fldCharType="begin">
          <w:ffData>
            <w:name w:val=""/>
            <w:enabled/>
            <w:calcOnExit w:val="0"/>
            <w:checkBox>
              <w:size w:val="20"/>
              <w:default w:val="0"/>
            </w:checkBox>
          </w:ffData>
        </w:fldChar>
      </w:r>
      <w:r w:rsidRPr="00DE4F5A">
        <w:rPr>
          <w:rFonts w:ascii="Arial" w:hAnsi="Arial" w:cs="Arial"/>
        </w:rPr>
        <w:instrText xml:space="preserve"> FORMCHECKBOX </w:instrText>
      </w:r>
      <w:r w:rsidR="0074788E">
        <w:rPr>
          <w:rFonts w:ascii="Arial" w:hAnsi="Arial" w:cs="Arial"/>
        </w:rPr>
      </w:r>
      <w:r w:rsidR="0074788E">
        <w:rPr>
          <w:rFonts w:ascii="Arial" w:hAnsi="Arial" w:cs="Arial"/>
        </w:rPr>
        <w:fldChar w:fldCharType="separate"/>
      </w:r>
      <w:r w:rsidRPr="00DE4F5A">
        <w:rPr>
          <w:rFonts w:ascii="Arial" w:hAnsi="Arial" w:cs="Arial"/>
        </w:rPr>
        <w:fldChar w:fldCharType="end"/>
      </w:r>
      <w:r w:rsidR="00250068" w:rsidRPr="00DE4F5A">
        <w:rPr>
          <w:rFonts w:ascii="Arial" w:hAnsi="Arial" w:cs="Arial"/>
        </w:rPr>
        <w:tab/>
      </w:r>
      <w:proofErr w:type="gramStart"/>
      <w:r w:rsidR="00250068" w:rsidRPr="00DE4F5A">
        <w:rPr>
          <w:rFonts w:ascii="Arial" w:hAnsi="Arial" w:cs="Arial"/>
        </w:rPr>
        <w:t>la</w:t>
      </w:r>
      <w:proofErr w:type="gramEnd"/>
      <w:r w:rsidR="00250068" w:rsidRPr="00DE4F5A">
        <w:rPr>
          <w:rFonts w:ascii="Arial" w:hAnsi="Arial" w:cs="Arial"/>
        </w:rPr>
        <w:t xml:space="preserve"> date de début d’exécution fixée dans la lettre de notification.</w:t>
      </w:r>
    </w:p>
    <w:p w14:paraId="020C4C2F" w14:textId="1489F9AF" w:rsidR="00540F68" w:rsidRPr="00DE4F5A" w:rsidRDefault="00073AF4" w:rsidP="003008AE">
      <w:pPr>
        <w:tabs>
          <w:tab w:val="left" w:pos="426"/>
        </w:tabs>
        <w:spacing w:before="120" w:line="276" w:lineRule="auto"/>
        <w:jc w:val="both"/>
        <w:rPr>
          <w:rFonts w:ascii="Arial" w:hAnsi="Arial" w:cs="Arial"/>
        </w:rPr>
      </w:pPr>
      <w:r w:rsidRPr="008725A5">
        <w:rPr>
          <w:rFonts w:ascii="Arial" w:hAnsi="Arial" w:cs="Arial"/>
        </w:rPr>
        <w:t>L</w:t>
      </w:r>
      <w:r w:rsidR="00540F68" w:rsidRPr="008725A5">
        <w:rPr>
          <w:rFonts w:ascii="Arial" w:hAnsi="Arial" w:cs="Arial"/>
        </w:rPr>
        <w:t xml:space="preserve">’accord cadre </w:t>
      </w:r>
      <w:r w:rsidR="00E366ED" w:rsidRPr="008725A5">
        <w:rPr>
          <w:rFonts w:ascii="Arial" w:hAnsi="Arial" w:cs="Arial"/>
        </w:rPr>
        <w:t xml:space="preserve">est </w:t>
      </w:r>
      <w:r w:rsidR="00E366ED" w:rsidRPr="00DE4F5A">
        <w:rPr>
          <w:rFonts w:ascii="Arial" w:hAnsi="Arial" w:cs="Arial"/>
        </w:rPr>
        <w:t>reconductible :</w:t>
      </w:r>
      <w:r w:rsidR="00540F68" w:rsidRPr="00DE4F5A">
        <w:rPr>
          <w:rFonts w:ascii="Arial" w:hAnsi="Arial" w:cs="Arial"/>
        </w:rPr>
        <w:t xml:space="preserve"> </w:t>
      </w:r>
      <w:r w:rsidR="008725A5">
        <w:rPr>
          <w:rFonts w:ascii="Arial" w:hAnsi="Arial" w:cs="Arial"/>
        </w:rPr>
        <w:fldChar w:fldCharType="begin">
          <w:ffData>
            <w:name w:val=""/>
            <w:enabled/>
            <w:calcOnExit w:val="0"/>
            <w:checkBox>
              <w:size w:val="20"/>
              <w:default w:val="1"/>
            </w:checkBox>
          </w:ffData>
        </w:fldChar>
      </w:r>
      <w:r w:rsidR="008725A5">
        <w:rPr>
          <w:rFonts w:ascii="Arial" w:hAnsi="Arial" w:cs="Arial"/>
        </w:rPr>
        <w:instrText xml:space="preserve"> FORMCHECKBOX </w:instrText>
      </w:r>
      <w:r w:rsidR="0074788E">
        <w:rPr>
          <w:rFonts w:ascii="Arial" w:hAnsi="Arial" w:cs="Arial"/>
        </w:rPr>
      </w:r>
      <w:r w:rsidR="0074788E">
        <w:rPr>
          <w:rFonts w:ascii="Arial" w:hAnsi="Arial" w:cs="Arial"/>
        </w:rPr>
        <w:fldChar w:fldCharType="separate"/>
      </w:r>
      <w:r w:rsidR="008725A5">
        <w:rPr>
          <w:rFonts w:ascii="Arial" w:hAnsi="Arial" w:cs="Arial"/>
        </w:rPr>
        <w:fldChar w:fldCharType="end"/>
      </w:r>
      <w:r w:rsidR="00540F68" w:rsidRPr="00DE4F5A">
        <w:rPr>
          <w:rFonts w:ascii="Arial" w:hAnsi="Arial" w:cs="Arial"/>
        </w:rPr>
        <w:t xml:space="preserve"> NON</w:t>
      </w:r>
      <w:r w:rsidR="00540F68" w:rsidRPr="00DE4F5A">
        <w:rPr>
          <w:rFonts w:ascii="Arial" w:hAnsi="Arial" w:cs="Arial"/>
        </w:rPr>
        <w:tab/>
      </w:r>
      <w:r w:rsidR="00540F68" w:rsidRPr="00DE4F5A">
        <w:rPr>
          <w:rFonts w:ascii="Arial" w:hAnsi="Arial" w:cs="Arial"/>
        </w:rPr>
        <w:fldChar w:fldCharType="begin">
          <w:ffData>
            <w:name w:val=""/>
            <w:enabled/>
            <w:calcOnExit w:val="0"/>
            <w:checkBox>
              <w:size w:val="20"/>
              <w:default w:val="0"/>
            </w:checkBox>
          </w:ffData>
        </w:fldChar>
      </w:r>
      <w:r w:rsidR="00540F68" w:rsidRPr="00DE4F5A">
        <w:rPr>
          <w:rFonts w:ascii="Arial" w:hAnsi="Arial" w:cs="Arial"/>
        </w:rPr>
        <w:instrText xml:space="preserve"> FORMCHECKBOX </w:instrText>
      </w:r>
      <w:r w:rsidR="0074788E">
        <w:rPr>
          <w:rFonts w:ascii="Arial" w:hAnsi="Arial" w:cs="Arial"/>
        </w:rPr>
      </w:r>
      <w:r w:rsidR="0074788E">
        <w:rPr>
          <w:rFonts w:ascii="Arial" w:hAnsi="Arial" w:cs="Arial"/>
        </w:rPr>
        <w:fldChar w:fldCharType="separate"/>
      </w:r>
      <w:r w:rsidR="00540F68" w:rsidRPr="00DE4F5A">
        <w:rPr>
          <w:rFonts w:ascii="Arial" w:hAnsi="Arial" w:cs="Arial"/>
        </w:rPr>
        <w:fldChar w:fldCharType="end"/>
      </w:r>
      <w:r w:rsidR="00540F68" w:rsidRPr="00DE4F5A">
        <w:rPr>
          <w:rFonts w:ascii="Arial" w:hAnsi="Arial" w:cs="Arial"/>
        </w:rPr>
        <w:t xml:space="preserve"> OUI</w:t>
      </w:r>
    </w:p>
    <w:p w14:paraId="2CD36005" w14:textId="77777777" w:rsidR="00E366ED" w:rsidRPr="00DE4F5A" w:rsidRDefault="00E366ED" w:rsidP="003008AE">
      <w:pPr>
        <w:spacing w:line="276" w:lineRule="auto"/>
        <w:rPr>
          <w:rFonts w:ascii="Arial" w:hAnsi="Arial" w:cs="Arial"/>
          <w:sz w:val="16"/>
          <w:szCs w:val="16"/>
        </w:rPr>
      </w:pPr>
      <w:r w:rsidRPr="00DE4F5A">
        <w:rPr>
          <w:rFonts w:ascii="Arial" w:hAnsi="Arial" w:cs="Arial"/>
          <w:i/>
          <w:sz w:val="16"/>
          <w:szCs w:val="16"/>
        </w:rPr>
        <w:t>(Cocher la case correspondante.)</w:t>
      </w:r>
    </w:p>
    <w:p w14:paraId="44177B75" w14:textId="77777777" w:rsidR="00E366ED" w:rsidRPr="00DE4F5A" w:rsidRDefault="00E366ED" w:rsidP="003008AE">
      <w:pPr>
        <w:tabs>
          <w:tab w:val="left" w:pos="426"/>
        </w:tabs>
        <w:spacing w:before="120" w:line="276" w:lineRule="auto"/>
        <w:jc w:val="both"/>
        <w:rPr>
          <w:rFonts w:ascii="Arial" w:hAnsi="Arial" w:cs="Arial"/>
        </w:rPr>
      </w:pPr>
      <w:r w:rsidRPr="00DE4F5A">
        <w:rPr>
          <w:rFonts w:ascii="Arial" w:hAnsi="Arial" w:cs="Arial"/>
        </w:rPr>
        <w:t>Si oui, préciser :</w:t>
      </w:r>
    </w:p>
    <w:p w14:paraId="53E8079A" w14:textId="77777777" w:rsidR="00E366ED" w:rsidRPr="004C6DEF" w:rsidRDefault="00E366ED" w:rsidP="003008AE">
      <w:pPr>
        <w:numPr>
          <w:ilvl w:val="0"/>
          <w:numId w:val="2"/>
        </w:numPr>
        <w:tabs>
          <w:tab w:val="clear" w:pos="927"/>
        </w:tabs>
        <w:spacing w:before="120" w:line="276" w:lineRule="auto"/>
        <w:ind w:left="1560" w:hanging="142"/>
        <w:jc w:val="both"/>
        <w:rPr>
          <w:rFonts w:ascii="Arial" w:hAnsi="Arial" w:cs="Arial"/>
          <w:color w:val="000000" w:themeColor="text1"/>
        </w:rPr>
      </w:pPr>
      <w:r w:rsidRPr="00DE4F5A">
        <w:rPr>
          <w:rFonts w:ascii="Arial" w:hAnsi="Arial" w:cs="Arial"/>
        </w:rPr>
        <w:lastRenderedPageBreak/>
        <w:t>Nombre des reconductions </w:t>
      </w:r>
      <w:r w:rsidRPr="004C6DEF">
        <w:rPr>
          <w:rFonts w:ascii="Arial" w:hAnsi="Arial" w:cs="Arial"/>
          <w:color w:val="000000" w:themeColor="text1"/>
        </w:rPr>
        <w:t xml:space="preserve">: </w:t>
      </w:r>
      <w:r w:rsidR="00540F68" w:rsidRPr="004C6DEF">
        <w:rPr>
          <w:rFonts w:ascii="Arial" w:hAnsi="Arial" w:cs="Arial"/>
          <w:color w:val="000000" w:themeColor="text1"/>
          <w:u w:val="dash"/>
        </w:rPr>
        <w:t>……</w:t>
      </w:r>
      <w:proofErr w:type="gramStart"/>
      <w:r w:rsidR="00540F68" w:rsidRPr="004C6DEF">
        <w:rPr>
          <w:rFonts w:ascii="Arial" w:hAnsi="Arial" w:cs="Arial"/>
          <w:color w:val="000000" w:themeColor="text1"/>
          <w:u w:val="dash"/>
        </w:rPr>
        <w:t>…….</w:t>
      </w:r>
      <w:proofErr w:type="gramEnd"/>
      <w:r w:rsidR="00540F68" w:rsidRPr="004C6DEF">
        <w:rPr>
          <w:rFonts w:ascii="Arial" w:hAnsi="Arial" w:cs="Arial"/>
          <w:color w:val="000000" w:themeColor="text1"/>
          <w:u w:val="dash"/>
        </w:rPr>
        <w:t>.</w:t>
      </w:r>
    </w:p>
    <w:p w14:paraId="07787F75" w14:textId="77777777" w:rsidR="00E366ED" w:rsidRPr="004C6DEF" w:rsidRDefault="00E366ED" w:rsidP="003008AE">
      <w:pPr>
        <w:numPr>
          <w:ilvl w:val="0"/>
          <w:numId w:val="2"/>
        </w:numPr>
        <w:tabs>
          <w:tab w:val="clear" w:pos="927"/>
        </w:tabs>
        <w:spacing w:before="120" w:line="276" w:lineRule="auto"/>
        <w:ind w:left="1560" w:hanging="142"/>
        <w:jc w:val="both"/>
        <w:rPr>
          <w:rFonts w:ascii="Arial" w:hAnsi="Arial" w:cs="Arial"/>
          <w:b/>
          <w:color w:val="000000" w:themeColor="text1"/>
        </w:rPr>
      </w:pPr>
      <w:r w:rsidRPr="004C6DEF">
        <w:rPr>
          <w:rFonts w:ascii="Arial" w:hAnsi="Arial" w:cs="Arial"/>
          <w:color w:val="000000" w:themeColor="text1"/>
        </w:rPr>
        <w:t xml:space="preserve">Durée des reconductions : </w:t>
      </w:r>
      <w:r w:rsidR="00540F68" w:rsidRPr="004C6DEF">
        <w:rPr>
          <w:rFonts w:ascii="Arial" w:hAnsi="Arial" w:cs="Arial"/>
          <w:color w:val="000000" w:themeColor="text1"/>
        </w:rPr>
        <w:t>………</w:t>
      </w:r>
      <w:proofErr w:type="gramStart"/>
      <w:r w:rsidR="00540F68" w:rsidRPr="004C6DEF">
        <w:rPr>
          <w:rFonts w:ascii="Arial" w:hAnsi="Arial" w:cs="Arial"/>
          <w:color w:val="000000" w:themeColor="text1"/>
        </w:rPr>
        <w:t>…….</w:t>
      </w:r>
      <w:proofErr w:type="gramEnd"/>
      <w:r w:rsidR="00162FAC" w:rsidRPr="004C6DEF">
        <w:rPr>
          <w:rFonts w:ascii="Arial" w:hAnsi="Arial" w:cs="Arial"/>
          <w:color w:val="000000" w:themeColor="text1"/>
        </w:rPr>
        <w:t>mois maximum</w:t>
      </w:r>
    </w:p>
    <w:p w14:paraId="34BE5D2F" w14:textId="77777777" w:rsidR="00CD68D8" w:rsidRPr="00DE4F5A" w:rsidRDefault="00CD68D8" w:rsidP="003008AE">
      <w:pPr>
        <w:tabs>
          <w:tab w:val="left" w:pos="426"/>
        </w:tabs>
        <w:suppressAutoHyphens w:val="0"/>
        <w:spacing w:line="276" w:lineRule="auto"/>
        <w:jc w:val="both"/>
        <w:rPr>
          <w:rFonts w:ascii="Arial" w:hAnsi="Arial" w:cs="Arial"/>
          <w:b/>
          <w:bCs/>
          <w:sz w:val="22"/>
          <w:szCs w:val="22"/>
          <w:lang w:eastAsia="fr-FR"/>
        </w:rPr>
      </w:pPr>
    </w:p>
    <w:p w14:paraId="060997F7" w14:textId="77777777" w:rsidR="00CD68D8" w:rsidRPr="00DE4F5A" w:rsidRDefault="00CD68D8" w:rsidP="003008AE">
      <w:pPr>
        <w:tabs>
          <w:tab w:val="left" w:pos="426"/>
        </w:tabs>
        <w:suppressAutoHyphens w:val="0"/>
        <w:spacing w:line="276" w:lineRule="auto"/>
        <w:jc w:val="both"/>
        <w:rPr>
          <w:rFonts w:ascii="Arial" w:hAnsi="Arial" w:cs="Arial"/>
          <w:b/>
          <w:bCs/>
          <w:sz w:val="22"/>
          <w:szCs w:val="22"/>
          <w:lang w:eastAsia="fr-FR"/>
        </w:rPr>
      </w:pPr>
      <w:r w:rsidRPr="00DE4F5A">
        <w:rPr>
          <w:rFonts w:ascii="Arial" w:hAnsi="Arial" w:cs="Arial"/>
          <w:b/>
          <w:bCs/>
          <w:sz w:val="22"/>
          <w:szCs w:val="22"/>
          <w:lang w:eastAsia="fr-FR"/>
        </w:rPr>
        <w:t>B6 - Origine et part des fournitures :</w:t>
      </w:r>
    </w:p>
    <w:p w14:paraId="39178193" w14:textId="77777777" w:rsidR="00CD68D8" w:rsidRPr="00DE4F5A" w:rsidRDefault="00CD68D8" w:rsidP="003008AE">
      <w:pPr>
        <w:tabs>
          <w:tab w:val="left" w:pos="576"/>
        </w:tabs>
        <w:suppressAutoHyphens w:val="0"/>
        <w:spacing w:line="276" w:lineRule="auto"/>
        <w:jc w:val="both"/>
        <w:rPr>
          <w:rFonts w:ascii="Arial" w:hAnsi="Arial" w:cs="Arial"/>
          <w:lang w:eastAsia="fr-FR"/>
        </w:rPr>
      </w:pPr>
    </w:p>
    <w:tbl>
      <w:tblPr>
        <w:tblW w:w="10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0"/>
        <w:gridCol w:w="2172"/>
        <w:gridCol w:w="2588"/>
        <w:gridCol w:w="2754"/>
      </w:tblGrid>
      <w:tr w:rsidR="00575DA7" w:rsidRPr="00952974" w14:paraId="13E536EB" w14:textId="77777777" w:rsidTr="0071414E">
        <w:trPr>
          <w:trHeight w:val="529"/>
        </w:trPr>
        <w:tc>
          <w:tcPr>
            <w:tcW w:w="2680" w:type="dxa"/>
            <w:shd w:val="clear" w:color="auto" w:fill="DEEAF6" w:themeFill="accent1" w:themeFillTint="33"/>
            <w:vAlign w:val="center"/>
          </w:tcPr>
          <w:p w14:paraId="55D2A9A3" w14:textId="77777777" w:rsidR="00575DA7" w:rsidRPr="009F5BCD" w:rsidRDefault="00575DA7" w:rsidP="00AA4912">
            <w:pPr>
              <w:tabs>
                <w:tab w:val="left" w:pos="576"/>
              </w:tabs>
              <w:suppressAutoHyphens w:val="0"/>
              <w:spacing w:line="276" w:lineRule="auto"/>
              <w:jc w:val="center"/>
              <w:rPr>
                <w:rFonts w:ascii="Arial" w:hAnsi="Arial" w:cs="Arial"/>
                <w:b/>
                <w:lang w:eastAsia="fr-FR"/>
              </w:rPr>
            </w:pPr>
            <w:r w:rsidRPr="009F5BCD">
              <w:rPr>
                <w:rFonts w:ascii="Arial" w:hAnsi="Arial" w:cs="Arial"/>
                <w:b/>
                <w:lang w:eastAsia="fr-FR"/>
              </w:rPr>
              <w:t>NATURE DES COMPOSANTS</w:t>
            </w:r>
          </w:p>
        </w:tc>
        <w:tc>
          <w:tcPr>
            <w:tcW w:w="2172" w:type="dxa"/>
            <w:shd w:val="clear" w:color="auto" w:fill="DEEAF6" w:themeFill="accent1" w:themeFillTint="33"/>
          </w:tcPr>
          <w:p w14:paraId="625F9E47" w14:textId="20F8E439" w:rsidR="00575DA7" w:rsidRPr="009F5BCD" w:rsidRDefault="00575DA7" w:rsidP="00AA4912">
            <w:pPr>
              <w:tabs>
                <w:tab w:val="left" w:pos="576"/>
              </w:tabs>
              <w:suppressAutoHyphens w:val="0"/>
              <w:spacing w:line="276" w:lineRule="auto"/>
              <w:jc w:val="center"/>
              <w:rPr>
                <w:rFonts w:ascii="Arial" w:hAnsi="Arial" w:cs="Arial"/>
                <w:b/>
                <w:lang w:eastAsia="fr-FR"/>
              </w:rPr>
            </w:pPr>
            <w:r>
              <w:rPr>
                <w:rFonts w:ascii="Arial" w:hAnsi="Arial" w:cs="Arial"/>
                <w:b/>
                <w:lang w:eastAsia="fr-FR"/>
              </w:rPr>
              <w:t>REFERENCE DES COMPOSANTS</w:t>
            </w:r>
          </w:p>
        </w:tc>
        <w:tc>
          <w:tcPr>
            <w:tcW w:w="2588" w:type="dxa"/>
            <w:shd w:val="clear" w:color="auto" w:fill="DEEAF6" w:themeFill="accent1" w:themeFillTint="33"/>
            <w:vAlign w:val="center"/>
          </w:tcPr>
          <w:p w14:paraId="0DC2A5C3" w14:textId="738C2475" w:rsidR="00575DA7" w:rsidRPr="009F5BCD" w:rsidRDefault="00575DA7" w:rsidP="00AA4912">
            <w:pPr>
              <w:tabs>
                <w:tab w:val="left" w:pos="576"/>
              </w:tabs>
              <w:suppressAutoHyphens w:val="0"/>
              <w:spacing w:line="276" w:lineRule="auto"/>
              <w:jc w:val="center"/>
              <w:rPr>
                <w:rFonts w:ascii="Arial" w:hAnsi="Arial" w:cs="Arial"/>
                <w:b/>
                <w:lang w:eastAsia="fr-FR"/>
              </w:rPr>
            </w:pPr>
            <w:r w:rsidRPr="009F5BCD">
              <w:rPr>
                <w:rFonts w:ascii="Arial" w:hAnsi="Arial" w:cs="Arial"/>
                <w:b/>
                <w:lang w:eastAsia="fr-FR"/>
              </w:rPr>
              <w:t>NOM DU FABRICANT</w:t>
            </w:r>
          </w:p>
        </w:tc>
        <w:tc>
          <w:tcPr>
            <w:tcW w:w="2754" w:type="dxa"/>
            <w:shd w:val="clear" w:color="auto" w:fill="DEEAF6" w:themeFill="accent1" w:themeFillTint="33"/>
            <w:vAlign w:val="center"/>
          </w:tcPr>
          <w:p w14:paraId="7F5DF19E" w14:textId="77777777" w:rsidR="00575DA7" w:rsidRPr="009F5BCD" w:rsidRDefault="00575DA7" w:rsidP="00AA4912">
            <w:pPr>
              <w:tabs>
                <w:tab w:val="left" w:pos="576"/>
              </w:tabs>
              <w:suppressAutoHyphens w:val="0"/>
              <w:spacing w:line="276" w:lineRule="auto"/>
              <w:jc w:val="center"/>
              <w:rPr>
                <w:rFonts w:ascii="Arial" w:hAnsi="Arial" w:cs="Arial"/>
                <w:b/>
                <w:bCs/>
                <w:lang w:eastAsia="fr-FR"/>
              </w:rPr>
            </w:pPr>
            <w:r w:rsidRPr="009F5BCD">
              <w:rPr>
                <w:rFonts w:ascii="Arial" w:hAnsi="Arial" w:cs="Arial"/>
                <w:b/>
                <w:bCs/>
                <w:lang w:eastAsia="fr-FR"/>
              </w:rPr>
              <w:t>LIEU DE FABRICATION (PAYS/VILLE)</w:t>
            </w:r>
          </w:p>
        </w:tc>
      </w:tr>
      <w:tr w:rsidR="00575DA7" w:rsidRPr="00952974" w14:paraId="236DA51F" w14:textId="77777777" w:rsidTr="0071414E">
        <w:trPr>
          <w:trHeight w:val="529"/>
        </w:trPr>
        <w:tc>
          <w:tcPr>
            <w:tcW w:w="2680" w:type="dxa"/>
            <w:shd w:val="clear" w:color="auto" w:fill="auto"/>
            <w:vAlign w:val="center"/>
          </w:tcPr>
          <w:p w14:paraId="5B789D00" w14:textId="1B76CD58" w:rsidR="00575DA7" w:rsidRPr="00896EBC" w:rsidRDefault="00575DA7" w:rsidP="00896EBC">
            <w:pPr>
              <w:tabs>
                <w:tab w:val="left" w:pos="576"/>
              </w:tabs>
              <w:suppressAutoHyphens w:val="0"/>
              <w:spacing w:line="276" w:lineRule="auto"/>
              <w:jc w:val="center"/>
              <w:rPr>
                <w:rFonts w:ascii="Arial" w:hAnsi="Arial" w:cs="Arial"/>
                <w:b/>
                <w:lang w:eastAsia="fr-FR"/>
              </w:rPr>
            </w:pPr>
            <w:r w:rsidRPr="00896EBC">
              <w:rPr>
                <w:rFonts w:ascii="Arial" w:hAnsi="Arial" w:cs="Arial"/>
                <w:b/>
                <w:lang w:eastAsia="fr-FR"/>
              </w:rPr>
              <w:t>Tissu de fond</w:t>
            </w:r>
          </w:p>
        </w:tc>
        <w:tc>
          <w:tcPr>
            <w:tcW w:w="2172" w:type="dxa"/>
          </w:tcPr>
          <w:p w14:paraId="2969E7B1" w14:textId="77777777" w:rsidR="00575DA7" w:rsidRPr="009F5BCD" w:rsidRDefault="00575DA7" w:rsidP="00AA4912">
            <w:pPr>
              <w:tabs>
                <w:tab w:val="left" w:pos="576"/>
              </w:tabs>
              <w:suppressAutoHyphens w:val="0"/>
              <w:spacing w:line="276" w:lineRule="auto"/>
              <w:jc w:val="center"/>
              <w:rPr>
                <w:rFonts w:ascii="Arial" w:hAnsi="Arial" w:cs="Arial"/>
                <w:b/>
                <w:lang w:eastAsia="fr-FR"/>
              </w:rPr>
            </w:pPr>
          </w:p>
        </w:tc>
        <w:tc>
          <w:tcPr>
            <w:tcW w:w="2588" w:type="dxa"/>
            <w:shd w:val="clear" w:color="auto" w:fill="auto"/>
            <w:vAlign w:val="center"/>
          </w:tcPr>
          <w:p w14:paraId="3D2BFBB7" w14:textId="0947FAB7" w:rsidR="00575DA7" w:rsidRPr="009F5BCD" w:rsidRDefault="00575DA7" w:rsidP="00AA4912">
            <w:pPr>
              <w:tabs>
                <w:tab w:val="left" w:pos="576"/>
              </w:tabs>
              <w:suppressAutoHyphens w:val="0"/>
              <w:spacing w:line="276" w:lineRule="auto"/>
              <w:jc w:val="center"/>
              <w:rPr>
                <w:rFonts w:ascii="Arial" w:hAnsi="Arial" w:cs="Arial"/>
                <w:b/>
                <w:lang w:eastAsia="fr-FR"/>
              </w:rPr>
            </w:pPr>
          </w:p>
        </w:tc>
        <w:tc>
          <w:tcPr>
            <w:tcW w:w="2754" w:type="dxa"/>
            <w:shd w:val="clear" w:color="auto" w:fill="auto"/>
            <w:vAlign w:val="center"/>
          </w:tcPr>
          <w:p w14:paraId="5B6478D7" w14:textId="77777777" w:rsidR="00575DA7" w:rsidRPr="009F5BCD" w:rsidRDefault="00575DA7" w:rsidP="00AA4912">
            <w:pPr>
              <w:tabs>
                <w:tab w:val="left" w:pos="576"/>
              </w:tabs>
              <w:suppressAutoHyphens w:val="0"/>
              <w:spacing w:line="276" w:lineRule="auto"/>
              <w:jc w:val="center"/>
              <w:rPr>
                <w:rFonts w:ascii="Arial" w:hAnsi="Arial" w:cs="Arial"/>
                <w:b/>
                <w:lang w:eastAsia="fr-FR"/>
              </w:rPr>
            </w:pPr>
          </w:p>
        </w:tc>
      </w:tr>
      <w:tr w:rsidR="00575DA7" w:rsidRPr="00952974" w14:paraId="6C42DA84" w14:textId="77777777" w:rsidTr="0071414E">
        <w:trPr>
          <w:trHeight w:val="529"/>
        </w:trPr>
        <w:tc>
          <w:tcPr>
            <w:tcW w:w="2680" w:type="dxa"/>
            <w:shd w:val="clear" w:color="auto" w:fill="auto"/>
            <w:vAlign w:val="center"/>
          </w:tcPr>
          <w:p w14:paraId="40644FBB" w14:textId="42C02066" w:rsidR="00575DA7" w:rsidRPr="00896EBC" w:rsidRDefault="00575DA7" w:rsidP="00AA4912">
            <w:pPr>
              <w:tabs>
                <w:tab w:val="left" w:pos="576"/>
              </w:tabs>
              <w:suppressAutoHyphens w:val="0"/>
              <w:spacing w:line="276" w:lineRule="auto"/>
              <w:jc w:val="center"/>
              <w:rPr>
                <w:rFonts w:ascii="Arial" w:hAnsi="Arial" w:cs="Arial"/>
                <w:b/>
                <w:lang w:eastAsia="fr-FR"/>
              </w:rPr>
            </w:pPr>
            <w:r w:rsidRPr="00896EBC">
              <w:rPr>
                <w:b/>
              </w:rPr>
              <w:t>Fils à coudre</w:t>
            </w:r>
          </w:p>
        </w:tc>
        <w:tc>
          <w:tcPr>
            <w:tcW w:w="2172" w:type="dxa"/>
          </w:tcPr>
          <w:p w14:paraId="5CC1BC37" w14:textId="77777777" w:rsidR="00575DA7" w:rsidRPr="009F5BCD" w:rsidRDefault="00575DA7" w:rsidP="00AA4912">
            <w:pPr>
              <w:tabs>
                <w:tab w:val="left" w:pos="576"/>
              </w:tabs>
              <w:suppressAutoHyphens w:val="0"/>
              <w:spacing w:line="276" w:lineRule="auto"/>
              <w:jc w:val="center"/>
              <w:rPr>
                <w:rFonts w:ascii="Arial" w:hAnsi="Arial" w:cs="Arial"/>
                <w:b/>
                <w:lang w:eastAsia="fr-FR"/>
              </w:rPr>
            </w:pPr>
          </w:p>
        </w:tc>
        <w:tc>
          <w:tcPr>
            <w:tcW w:w="2588" w:type="dxa"/>
            <w:shd w:val="clear" w:color="auto" w:fill="auto"/>
            <w:vAlign w:val="center"/>
          </w:tcPr>
          <w:p w14:paraId="63539EFC" w14:textId="5EEA4764" w:rsidR="00575DA7" w:rsidRPr="009F5BCD" w:rsidRDefault="00575DA7" w:rsidP="00AA4912">
            <w:pPr>
              <w:tabs>
                <w:tab w:val="left" w:pos="576"/>
              </w:tabs>
              <w:suppressAutoHyphens w:val="0"/>
              <w:spacing w:line="276" w:lineRule="auto"/>
              <w:jc w:val="center"/>
              <w:rPr>
                <w:rFonts w:ascii="Arial" w:hAnsi="Arial" w:cs="Arial"/>
                <w:b/>
                <w:lang w:eastAsia="fr-FR"/>
              </w:rPr>
            </w:pPr>
          </w:p>
        </w:tc>
        <w:tc>
          <w:tcPr>
            <w:tcW w:w="2754" w:type="dxa"/>
            <w:shd w:val="clear" w:color="auto" w:fill="auto"/>
            <w:vAlign w:val="center"/>
          </w:tcPr>
          <w:p w14:paraId="1A071286" w14:textId="77777777" w:rsidR="00575DA7" w:rsidRPr="009F5BCD" w:rsidRDefault="00575DA7" w:rsidP="00AA4912">
            <w:pPr>
              <w:tabs>
                <w:tab w:val="left" w:pos="576"/>
              </w:tabs>
              <w:suppressAutoHyphens w:val="0"/>
              <w:spacing w:line="276" w:lineRule="auto"/>
              <w:jc w:val="center"/>
              <w:rPr>
                <w:rFonts w:ascii="Arial" w:hAnsi="Arial" w:cs="Arial"/>
                <w:b/>
                <w:lang w:eastAsia="fr-FR"/>
              </w:rPr>
            </w:pPr>
          </w:p>
        </w:tc>
      </w:tr>
      <w:tr w:rsidR="00575DA7" w:rsidRPr="00952974" w14:paraId="74061465" w14:textId="77777777" w:rsidTr="0071414E">
        <w:trPr>
          <w:trHeight w:val="529"/>
        </w:trPr>
        <w:tc>
          <w:tcPr>
            <w:tcW w:w="2680" w:type="dxa"/>
            <w:shd w:val="clear" w:color="auto" w:fill="auto"/>
            <w:vAlign w:val="center"/>
          </w:tcPr>
          <w:p w14:paraId="5BC5ED7E" w14:textId="70A216D5" w:rsidR="00575DA7" w:rsidRPr="00896EBC" w:rsidRDefault="00575DA7" w:rsidP="00AA4912">
            <w:pPr>
              <w:tabs>
                <w:tab w:val="left" w:pos="576"/>
              </w:tabs>
              <w:suppressAutoHyphens w:val="0"/>
              <w:spacing w:line="276" w:lineRule="auto"/>
              <w:jc w:val="center"/>
              <w:rPr>
                <w:rFonts w:ascii="Arial" w:hAnsi="Arial" w:cs="Arial"/>
                <w:b/>
                <w:lang w:eastAsia="fr-FR"/>
              </w:rPr>
            </w:pPr>
            <w:r w:rsidRPr="00896EBC">
              <w:rPr>
                <w:b/>
              </w:rPr>
              <w:t>Fermeture à glissière synthétiques</w:t>
            </w:r>
          </w:p>
        </w:tc>
        <w:tc>
          <w:tcPr>
            <w:tcW w:w="2172" w:type="dxa"/>
          </w:tcPr>
          <w:p w14:paraId="3539292A" w14:textId="77777777" w:rsidR="00575DA7" w:rsidRPr="009F5BCD" w:rsidRDefault="00575DA7" w:rsidP="00AA4912">
            <w:pPr>
              <w:tabs>
                <w:tab w:val="left" w:pos="576"/>
              </w:tabs>
              <w:suppressAutoHyphens w:val="0"/>
              <w:spacing w:line="276" w:lineRule="auto"/>
              <w:jc w:val="center"/>
              <w:rPr>
                <w:rFonts w:ascii="Arial" w:hAnsi="Arial" w:cs="Arial"/>
                <w:b/>
                <w:lang w:eastAsia="fr-FR"/>
              </w:rPr>
            </w:pPr>
          </w:p>
        </w:tc>
        <w:tc>
          <w:tcPr>
            <w:tcW w:w="2588" w:type="dxa"/>
            <w:shd w:val="clear" w:color="auto" w:fill="auto"/>
            <w:vAlign w:val="center"/>
          </w:tcPr>
          <w:p w14:paraId="5334D835" w14:textId="0F5E719C" w:rsidR="00575DA7" w:rsidRPr="009F5BCD" w:rsidRDefault="00575DA7" w:rsidP="00AA4912">
            <w:pPr>
              <w:tabs>
                <w:tab w:val="left" w:pos="576"/>
              </w:tabs>
              <w:suppressAutoHyphens w:val="0"/>
              <w:spacing w:line="276" w:lineRule="auto"/>
              <w:jc w:val="center"/>
              <w:rPr>
                <w:rFonts w:ascii="Arial" w:hAnsi="Arial" w:cs="Arial"/>
                <w:b/>
                <w:lang w:eastAsia="fr-FR"/>
              </w:rPr>
            </w:pPr>
          </w:p>
        </w:tc>
        <w:tc>
          <w:tcPr>
            <w:tcW w:w="2754" w:type="dxa"/>
            <w:shd w:val="clear" w:color="auto" w:fill="auto"/>
            <w:vAlign w:val="center"/>
          </w:tcPr>
          <w:p w14:paraId="2D575680" w14:textId="77777777" w:rsidR="00575DA7" w:rsidRPr="009F5BCD" w:rsidRDefault="00575DA7" w:rsidP="00AA4912">
            <w:pPr>
              <w:tabs>
                <w:tab w:val="left" w:pos="576"/>
              </w:tabs>
              <w:suppressAutoHyphens w:val="0"/>
              <w:bidi/>
              <w:spacing w:line="276" w:lineRule="auto"/>
              <w:jc w:val="center"/>
              <w:rPr>
                <w:rFonts w:ascii="Arial" w:hAnsi="Arial" w:cs="Arial"/>
                <w:b/>
                <w:bCs/>
                <w:lang w:eastAsia="fr-FR"/>
              </w:rPr>
            </w:pPr>
          </w:p>
        </w:tc>
      </w:tr>
      <w:tr w:rsidR="00575DA7" w:rsidRPr="00952974" w14:paraId="57F559A9" w14:textId="77777777" w:rsidTr="0071414E">
        <w:trPr>
          <w:trHeight w:val="529"/>
        </w:trPr>
        <w:tc>
          <w:tcPr>
            <w:tcW w:w="2680" w:type="dxa"/>
            <w:shd w:val="clear" w:color="auto" w:fill="auto"/>
            <w:vAlign w:val="center"/>
          </w:tcPr>
          <w:p w14:paraId="28496F96" w14:textId="6EAFBE61" w:rsidR="00575DA7" w:rsidRPr="00896EBC" w:rsidRDefault="00575DA7" w:rsidP="00AA4912">
            <w:pPr>
              <w:tabs>
                <w:tab w:val="left" w:pos="576"/>
              </w:tabs>
              <w:suppressAutoHyphens w:val="0"/>
              <w:spacing w:line="276" w:lineRule="auto"/>
              <w:jc w:val="center"/>
              <w:rPr>
                <w:rFonts w:ascii="Arial" w:hAnsi="Arial" w:cs="Arial"/>
                <w:b/>
                <w:lang w:eastAsia="fr-FR"/>
              </w:rPr>
            </w:pPr>
            <w:r>
              <w:rPr>
                <w:b/>
              </w:rPr>
              <w:t>T</w:t>
            </w:r>
            <w:r w:rsidRPr="00896EBC">
              <w:rPr>
                <w:b/>
              </w:rPr>
              <w:t>resse élastique</w:t>
            </w:r>
          </w:p>
        </w:tc>
        <w:tc>
          <w:tcPr>
            <w:tcW w:w="2172" w:type="dxa"/>
          </w:tcPr>
          <w:p w14:paraId="5DF0E402" w14:textId="77777777" w:rsidR="00575DA7" w:rsidRPr="009F5BCD" w:rsidRDefault="00575DA7" w:rsidP="00AA4912">
            <w:pPr>
              <w:tabs>
                <w:tab w:val="left" w:pos="576"/>
              </w:tabs>
              <w:suppressAutoHyphens w:val="0"/>
              <w:spacing w:line="276" w:lineRule="auto"/>
              <w:jc w:val="center"/>
              <w:rPr>
                <w:rFonts w:ascii="Arial" w:hAnsi="Arial" w:cs="Arial"/>
                <w:b/>
                <w:lang w:eastAsia="fr-FR"/>
              </w:rPr>
            </w:pPr>
          </w:p>
        </w:tc>
        <w:tc>
          <w:tcPr>
            <w:tcW w:w="2588" w:type="dxa"/>
            <w:shd w:val="clear" w:color="auto" w:fill="auto"/>
            <w:vAlign w:val="center"/>
          </w:tcPr>
          <w:p w14:paraId="244AA1F0" w14:textId="6CED12A3" w:rsidR="00575DA7" w:rsidRPr="009F5BCD" w:rsidRDefault="00575DA7" w:rsidP="00AA4912">
            <w:pPr>
              <w:tabs>
                <w:tab w:val="left" w:pos="576"/>
              </w:tabs>
              <w:suppressAutoHyphens w:val="0"/>
              <w:spacing w:line="276" w:lineRule="auto"/>
              <w:jc w:val="center"/>
              <w:rPr>
                <w:rFonts w:ascii="Arial" w:hAnsi="Arial" w:cs="Arial"/>
                <w:b/>
                <w:lang w:eastAsia="fr-FR"/>
              </w:rPr>
            </w:pPr>
          </w:p>
        </w:tc>
        <w:tc>
          <w:tcPr>
            <w:tcW w:w="2754" w:type="dxa"/>
            <w:shd w:val="clear" w:color="auto" w:fill="auto"/>
            <w:vAlign w:val="center"/>
          </w:tcPr>
          <w:p w14:paraId="5E3342DC" w14:textId="77777777" w:rsidR="00575DA7" w:rsidRPr="009F5BCD" w:rsidRDefault="00575DA7" w:rsidP="00AA4912">
            <w:pPr>
              <w:tabs>
                <w:tab w:val="left" w:pos="576"/>
              </w:tabs>
              <w:suppressAutoHyphens w:val="0"/>
              <w:spacing w:line="276" w:lineRule="auto"/>
              <w:jc w:val="center"/>
              <w:rPr>
                <w:rFonts w:ascii="Arial" w:hAnsi="Arial" w:cs="Arial"/>
                <w:b/>
                <w:lang w:eastAsia="fr-FR"/>
              </w:rPr>
            </w:pPr>
          </w:p>
        </w:tc>
      </w:tr>
      <w:tr w:rsidR="00575DA7" w:rsidRPr="00952974" w14:paraId="05934269" w14:textId="77777777" w:rsidTr="0071414E">
        <w:trPr>
          <w:trHeight w:val="529"/>
        </w:trPr>
        <w:tc>
          <w:tcPr>
            <w:tcW w:w="2680" w:type="dxa"/>
            <w:shd w:val="clear" w:color="auto" w:fill="auto"/>
            <w:vAlign w:val="center"/>
          </w:tcPr>
          <w:p w14:paraId="0CDB6D87" w14:textId="2C1B85F7" w:rsidR="00575DA7" w:rsidRPr="00896EBC" w:rsidRDefault="00575DA7" w:rsidP="00AA4912">
            <w:pPr>
              <w:tabs>
                <w:tab w:val="left" w:pos="576"/>
              </w:tabs>
              <w:suppressAutoHyphens w:val="0"/>
              <w:spacing w:line="276" w:lineRule="auto"/>
              <w:jc w:val="center"/>
              <w:rPr>
                <w:b/>
              </w:rPr>
            </w:pPr>
            <w:r>
              <w:rPr>
                <w:b/>
              </w:rPr>
              <w:t>L</w:t>
            </w:r>
            <w:r w:rsidRPr="00896EBC">
              <w:rPr>
                <w:b/>
              </w:rPr>
              <w:t>acet rond</w:t>
            </w:r>
          </w:p>
        </w:tc>
        <w:tc>
          <w:tcPr>
            <w:tcW w:w="2172" w:type="dxa"/>
          </w:tcPr>
          <w:p w14:paraId="1D48AD35" w14:textId="77777777" w:rsidR="00575DA7" w:rsidRPr="009F5BCD" w:rsidRDefault="00575DA7" w:rsidP="00AA4912">
            <w:pPr>
              <w:tabs>
                <w:tab w:val="left" w:pos="576"/>
              </w:tabs>
              <w:suppressAutoHyphens w:val="0"/>
              <w:spacing w:line="276" w:lineRule="auto"/>
              <w:jc w:val="center"/>
              <w:rPr>
                <w:rFonts w:ascii="Arial" w:hAnsi="Arial" w:cs="Arial"/>
                <w:b/>
                <w:lang w:eastAsia="fr-FR"/>
              </w:rPr>
            </w:pPr>
          </w:p>
        </w:tc>
        <w:tc>
          <w:tcPr>
            <w:tcW w:w="2588" w:type="dxa"/>
            <w:shd w:val="clear" w:color="auto" w:fill="auto"/>
            <w:vAlign w:val="center"/>
          </w:tcPr>
          <w:p w14:paraId="590582A6" w14:textId="7D681709" w:rsidR="00575DA7" w:rsidRPr="009F5BCD" w:rsidRDefault="00575DA7" w:rsidP="00AA4912">
            <w:pPr>
              <w:tabs>
                <w:tab w:val="left" w:pos="576"/>
              </w:tabs>
              <w:suppressAutoHyphens w:val="0"/>
              <w:spacing w:line="276" w:lineRule="auto"/>
              <w:jc w:val="center"/>
              <w:rPr>
                <w:rFonts w:ascii="Arial" w:hAnsi="Arial" w:cs="Arial"/>
                <w:b/>
                <w:lang w:eastAsia="fr-FR"/>
              </w:rPr>
            </w:pPr>
          </w:p>
        </w:tc>
        <w:tc>
          <w:tcPr>
            <w:tcW w:w="2754" w:type="dxa"/>
            <w:shd w:val="clear" w:color="auto" w:fill="auto"/>
            <w:vAlign w:val="center"/>
          </w:tcPr>
          <w:p w14:paraId="4371F365" w14:textId="77777777" w:rsidR="00575DA7" w:rsidRPr="009F5BCD" w:rsidRDefault="00575DA7" w:rsidP="00AA4912">
            <w:pPr>
              <w:tabs>
                <w:tab w:val="left" w:pos="576"/>
              </w:tabs>
              <w:suppressAutoHyphens w:val="0"/>
              <w:spacing w:line="276" w:lineRule="auto"/>
              <w:jc w:val="center"/>
              <w:rPr>
                <w:rFonts w:ascii="Arial" w:hAnsi="Arial" w:cs="Arial"/>
                <w:b/>
                <w:lang w:eastAsia="fr-FR"/>
              </w:rPr>
            </w:pPr>
          </w:p>
        </w:tc>
      </w:tr>
    </w:tbl>
    <w:p w14:paraId="7A7D8B85" w14:textId="279C6B1B" w:rsidR="00CD68D8" w:rsidRDefault="00CD68D8" w:rsidP="003008AE">
      <w:pPr>
        <w:suppressAutoHyphens w:val="0"/>
        <w:spacing w:line="276" w:lineRule="auto"/>
        <w:jc w:val="both"/>
        <w:rPr>
          <w:rFonts w:ascii="Arial" w:hAnsi="Arial" w:cs="Arial"/>
          <w:b/>
          <w:bCs/>
          <w:sz w:val="22"/>
          <w:szCs w:val="22"/>
          <w:lang w:eastAsia="fr-FR"/>
        </w:rPr>
      </w:pPr>
    </w:p>
    <w:p w14:paraId="36C5B883" w14:textId="351E7CA1" w:rsidR="009F5BCD" w:rsidRPr="00C27BCC" w:rsidRDefault="009F5BCD" w:rsidP="003008AE">
      <w:pPr>
        <w:suppressAutoHyphens w:val="0"/>
        <w:spacing w:line="276" w:lineRule="auto"/>
        <w:jc w:val="both"/>
        <w:rPr>
          <w:rFonts w:ascii="Arial" w:hAnsi="Arial" w:cs="Arial"/>
          <w:bCs/>
          <w:lang w:eastAsia="fr-FR"/>
        </w:rPr>
      </w:pPr>
      <w:r w:rsidRPr="00C27BCC">
        <w:rPr>
          <w:rFonts w:ascii="Arial" w:hAnsi="Arial" w:cs="Arial"/>
          <w:bCs/>
          <w:lang w:eastAsia="fr-FR"/>
        </w:rPr>
        <w:t>Nom du fabricant :</w:t>
      </w:r>
      <w:r w:rsidR="00C27BCC">
        <w:rPr>
          <w:rFonts w:ascii="Arial" w:hAnsi="Arial" w:cs="Arial"/>
          <w:bCs/>
          <w:lang w:eastAsia="fr-FR"/>
        </w:rPr>
        <w:t xml:space="preserve"> …………………………………………………….</w:t>
      </w:r>
    </w:p>
    <w:p w14:paraId="3D5E796F" w14:textId="640EF4B5" w:rsidR="00CD68D8" w:rsidRPr="00DE4F5A" w:rsidRDefault="00CD68D8" w:rsidP="00C27BCC">
      <w:pPr>
        <w:tabs>
          <w:tab w:val="left" w:pos="576"/>
        </w:tabs>
        <w:suppressAutoHyphens w:val="0"/>
        <w:spacing w:before="120" w:after="120" w:line="276" w:lineRule="auto"/>
        <w:jc w:val="both"/>
        <w:rPr>
          <w:rFonts w:ascii="Arial" w:hAnsi="Arial" w:cs="Arial"/>
          <w:lang w:eastAsia="fr-FR"/>
        </w:rPr>
      </w:pPr>
      <w:r w:rsidRPr="00DE4F5A">
        <w:rPr>
          <w:rFonts w:ascii="Arial" w:hAnsi="Arial" w:cs="Arial"/>
          <w:lang w:eastAsia="fr-FR"/>
        </w:rPr>
        <w:t>Le lieu de fabrication de l’article :</w:t>
      </w:r>
      <w:r w:rsidR="00C27BCC">
        <w:rPr>
          <w:rFonts w:ascii="Arial" w:hAnsi="Arial" w:cs="Arial"/>
          <w:lang w:eastAsia="fr-FR"/>
        </w:rPr>
        <w:t xml:space="preserve"> ……………………………………</w:t>
      </w:r>
    </w:p>
    <w:p w14:paraId="48205F19" w14:textId="77777777" w:rsidR="00CD68D8" w:rsidRPr="00DE4F5A" w:rsidRDefault="00CD68D8" w:rsidP="003008AE">
      <w:pPr>
        <w:tabs>
          <w:tab w:val="left" w:pos="851"/>
        </w:tabs>
        <w:spacing w:line="276" w:lineRule="auto"/>
        <w:jc w:val="both"/>
        <w:rPr>
          <w:rFonts w:ascii="Arial" w:hAnsi="Arial" w:cs="Arial"/>
          <w:bCs/>
        </w:rPr>
      </w:pPr>
    </w:p>
    <w:p w14:paraId="1CED15C8" w14:textId="77777777" w:rsidR="00CD68D8" w:rsidRPr="00896EBC" w:rsidRDefault="00CD68D8" w:rsidP="003008AE">
      <w:pPr>
        <w:spacing w:line="276" w:lineRule="auto"/>
        <w:jc w:val="both"/>
        <w:rPr>
          <w:rFonts w:ascii="Arial" w:hAnsi="Arial" w:cs="Arial"/>
        </w:rPr>
      </w:pPr>
      <w:r w:rsidRPr="00DE4F5A">
        <w:rPr>
          <w:rFonts w:ascii="Arial" w:hAnsi="Arial" w:cs="Arial"/>
          <w:b/>
          <w:bCs/>
          <w:sz w:val="22"/>
          <w:szCs w:val="22"/>
        </w:rPr>
        <w:t xml:space="preserve">B7 - Le titulaire ou le mandataire du groupement est une </w:t>
      </w:r>
      <w:r w:rsidRPr="00896EBC">
        <w:rPr>
          <w:rFonts w:ascii="Arial" w:hAnsi="Arial" w:cs="Arial"/>
          <w:b/>
          <w:bCs/>
          <w:sz w:val="22"/>
          <w:szCs w:val="22"/>
        </w:rPr>
        <w:t xml:space="preserve">PME : </w:t>
      </w:r>
    </w:p>
    <w:p w14:paraId="4E694903" w14:textId="77777777" w:rsidR="00CD68D8" w:rsidRPr="00DE4F5A" w:rsidRDefault="00CD68D8" w:rsidP="003008AE">
      <w:pPr>
        <w:spacing w:before="120" w:line="276" w:lineRule="auto"/>
        <w:ind w:left="567"/>
        <w:jc w:val="both"/>
        <w:rPr>
          <w:rFonts w:ascii="Arial" w:hAnsi="Arial" w:cs="Arial"/>
          <w:b/>
          <w:bCs/>
        </w:rPr>
      </w:pPr>
      <w:r w:rsidRPr="00DE4F5A">
        <w:rPr>
          <w:rFonts w:ascii="Arial" w:hAnsi="Arial" w:cs="Arial"/>
        </w:rPr>
        <w:fldChar w:fldCharType="begin">
          <w:ffData>
            <w:name w:val="CaseACocher111"/>
            <w:enabled/>
            <w:calcOnExit w:val="0"/>
            <w:checkBox>
              <w:sizeAuto/>
              <w:default w:val="0"/>
            </w:checkBox>
          </w:ffData>
        </w:fldChar>
      </w:r>
      <w:r w:rsidRPr="00DE4F5A">
        <w:rPr>
          <w:rFonts w:ascii="Arial" w:hAnsi="Arial" w:cs="Arial"/>
        </w:rPr>
        <w:instrText xml:space="preserve"> FORMCHECKBOX </w:instrText>
      </w:r>
      <w:r w:rsidR="0074788E">
        <w:rPr>
          <w:rFonts w:ascii="Arial" w:hAnsi="Arial" w:cs="Arial"/>
        </w:rPr>
      </w:r>
      <w:r w:rsidR="0074788E">
        <w:rPr>
          <w:rFonts w:ascii="Arial" w:hAnsi="Arial" w:cs="Arial"/>
        </w:rPr>
        <w:fldChar w:fldCharType="separate"/>
      </w:r>
      <w:r w:rsidRPr="00DE4F5A">
        <w:rPr>
          <w:rFonts w:ascii="Arial" w:hAnsi="Arial" w:cs="Arial"/>
        </w:rPr>
        <w:fldChar w:fldCharType="end"/>
      </w:r>
      <w:r w:rsidRPr="00DE4F5A">
        <w:rPr>
          <w:rFonts w:ascii="Arial" w:hAnsi="Arial" w:cs="Arial"/>
        </w:rPr>
        <w:tab/>
      </w:r>
      <w:proofErr w:type="gramStart"/>
      <w:r w:rsidRPr="00DE4F5A">
        <w:rPr>
          <w:rFonts w:ascii="Arial" w:hAnsi="Arial" w:cs="Arial"/>
        </w:rPr>
        <w:t>oui</w:t>
      </w:r>
      <w:proofErr w:type="gramEnd"/>
      <w:r w:rsidRPr="00DE4F5A">
        <w:rPr>
          <w:rFonts w:ascii="Arial" w:hAnsi="Arial" w:cs="Arial"/>
        </w:rPr>
        <w:t> </w:t>
      </w:r>
    </w:p>
    <w:p w14:paraId="3822CA23" w14:textId="77777777" w:rsidR="00CD68D8" w:rsidRPr="00DE4F5A" w:rsidRDefault="00CD68D8" w:rsidP="003008AE">
      <w:pPr>
        <w:spacing w:before="120" w:line="276" w:lineRule="auto"/>
        <w:ind w:left="567"/>
        <w:jc w:val="both"/>
        <w:rPr>
          <w:rFonts w:ascii="Arial" w:hAnsi="Arial" w:cs="Arial"/>
        </w:rPr>
      </w:pPr>
      <w:r w:rsidRPr="00DE4F5A">
        <w:rPr>
          <w:rFonts w:ascii="Arial" w:hAnsi="Arial" w:cs="Arial"/>
        </w:rPr>
        <w:fldChar w:fldCharType="begin">
          <w:ffData>
            <w:name w:val="CaseACocher111"/>
            <w:enabled/>
            <w:calcOnExit w:val="0"/>
            <w:checkBox>
              <w:sizeAuto/>
              <w:default w:val="0"/>
            </w:checkBox>
          </w:ffData>
        </w:fldChar>
      </w:r>
      <w:r w:rsidRPr="00DE4F5A">
        <w:rPr>
          <w:rFonts w:ascii="Arial" w:hAnsi="Arial" w:cs="Arial"/>
        </w:rPr>
        <w:instrText xml:space="preserve"> FORMCHECKBOX </w:instrText>
      </w:r>
      <w:r w:rsidR="0074788E">
        <w:rPr>
          <w:rFonts w:ascii="Arial" w:hAnsi="Arial" w:cs="Arial"/>
        </w:rPr>
      </w:r>
      <w:r w:rsidR="0074788E">
        <w:rPr>
          <w:rFonts w:ascii="Arial" w:hAnsi="Arial" w:cs="Arial"/>
        </w:rPr>
        <w:fldChar w:fldCharType="separate"/>
      </w:r>
      <w:r w:rsidRPr="00DE4F5A">
        <w:rPr>
          <w:rFonts w:ascii="Arial" w:hAnsi="Arial" w:cs="Arial"/>
        </w:rPr>
        <w:fldChar w:fldCharType="end"/>
      </w:r>
      <w:r w:rsidRPr="00DE4F5A">
        <w:rPr>
          <w:rFonts w:ascii="Arial" w:hAnsi="Arial" w:cs="Arial"/>
        </w:rPr>
        <w:tab/>
      </w:r>
      <w:proofErr w:type="gramStart"/>
      <w:r w:rsidRPr="00DE4F5A">
        <w:rPr>
          <w:rFonts w:ascii="Arial" w:hAnsi="Arial" w:cs="Arial"/>
        </w:rPr>
        <w:t>non</w:t>
      </w:r>
      <w:proofErr w:type="gramEnd"/>
      <w:r w:rsidRPr="00DE4F5A">
        <w:rPr>
          <w:rFonts w:ascii="Arial" w:hAnsi="Arial" w:cs="Arial"/>
        </w:rPr>
        <w:t> </w:t>
      </w:r>
    </w:p>
    <w:p w14:paraId="29B17696" w14:textId="77777777" w:rsidR="00E366ED" w:rsidRPr="00DE4F5A" w:rsidRDefault="00E366ED" w:rsidP="003008AE">
      <w:pPr>
        <w:tabs>
          <w:tab w:val="left" w:pos="426"/>
        </w:tabs>
        <w:spacing w:before="240" w:after="120" w:line="276" w:lineRule="auto"/>
        <w:jc w:val="both"/>
        <w:rPr>
          <w:rFonts w:ascii="Arial" w:hAnsi="Arial" w:cs="Arial"/>
        </w:rPr>
      </w:pPr>
      <w:r w:rsidRPr="00DE4F5A">
        <w:rPr>
          <w:rFonts w:ascii="Arial" w:hAnsi="Arial" w:cs="Arial"/>
          <w:b/>
          <w:sz w:val="22"/>
          <w:szCs w:val="22"/>
        </w:rPr>
        <w:t>B</w:t>
      </w:r>
      <w:r w:rsidR="00073AF4">
        <w:rPr>
          <w:rFonts w:ascii="Arial" w:hAnsi="Arial" w:cs="Arial"/>
          <w:b/>
          <w:sz w:val="22"/>
          <w:szCs w:val="22"/>
        </w:rPr>
        <w:t>8</w:t>
      </w:r>
      <w:r w:rsidRPr="00DE4F5A">
        <w:rPr>
          <w:rFonts w:ascii="Arial" w:hAnsi="Arial" w:cs="Arial"/>
          <w:b/>
          <w:sz w:val="22"/>
          <w:szCs w:val="22"/>
        </w:rPr>
        <w:t xml:space="preserve"> - Délai de validité de l’offre :</w:t>
      </w:r>
    </w:p>
    <w:p w14:paraId="181F121D" w14:textId="77777777" w:rsidR="00AC6356" w:rsidRPr="00DE4F5A" w:rsidRDefault="00E366ED" w:rsidP="00716DEE">
      <w:pPr>
        <w:pStyle w:val="fcase1ertab"/>
        <w:spacing w:line="276" w:lineRule="auto"/>
        <w:ind w:left="0" w:firstLine="0"/>
        <w:rPr>
          <w:rFonts w:ascii="Arial" w:hAnsi="Arial" w:cs="Arial"/>
        </w:rPr>
      </w:pPr>
      <w:r w:rsidRPr="00DE4F5A">
        <w:rPr>
          <w:rFonts w:ascii="Arial" w:hAnsi="Arial" w:cs="Arial"/>
        </w:rPr>
        <w:t>Le présent engagement me lie pour le délai de validité des offres indiqué dans le règlement de la consultation, la lettre de consultation ou l'avis d'appel public à la concurrence.</w:t>
      </w:r>
    </w:p>
    <w:p w14:paraId="7B06B028" w14:textId="747E72F5" w:rsidR="004C6DEF" w:rsidRDefault="004C6DEF">
      <w:pPr>
        <w:suppressAutoHyphens w:val="0"/>
        <w:rPr>
          <w:rFonts w:ascii="Arial" w:hAnsi="Arial" w:cs="Arial"/>
        </w:rPr>
      </w:pPr>
      <w:r>
        <w:rPr>
          <w:rFonts w:ascii="Arial" w:hAnsi="Arial" w:cs="Arial"/>
        </w:rPr>
        <w:br w:type="page"/>
      </w:r>
    </w:p>
    <w:p w14:paraId="320D0C87" w14:textId="77777777" w:rsidR="00805D54" w:rsidRPr="00DE4F5A" w:rsidRDefault="00805D54" w:rsidP="003008AE">
      <w:pPr>
        <w:pStyle w:val="fcase1ertab"/>
        <w:spacing w:line="276" w:lineRule="auto"/>
        <w:ind w:left="0" w:firstLine="0"/>
        <w:rPr>
          <w:rFonts w:ascii="Arial" w:hAnsi="Arial" w:cs="Arial"/>
        </w:rPr>
      </w:pPr>
    </w:p>
    <w:tbl>
      <w:tblPr>
        <w:tblW w:w="10419" w:type="dxa"/>
        <w:shd w:val="clear" w:color="auto" w:fill="8DB3E2"/>
        <w:tblLayout w:type="fixed"/>
        <w:tblCellMar>
          <w:left w:w="71" w:type="dxa"/>
          <w:right w:w="71" w:type="dxa"/>
        </w:tblCellMar>
        <w:tblLook w:val="0000" w:firstRow="0" w:lastRow="0" w:firstColumn="0" w:lastColumn="0" w:noHBand="0" w:noVBand="0"/>
      </w:tblPr>
      <w:tblGrid>
        <w:gridCol w:w="10419"/>
      </w:tblGrid>
      <w:tr w:rsidR="00E366ED" w:rsidRPr="00DE4F5A" w14:paraId="1BFBE826" w14:textId="77777777" w:rsidTr="001F0116">
        <w:tc>
          <w:tcPr>
            <w:tcW w:w="10419" w:type="dxa"/>
            <w:shd w:val="clear" w:color="auto" w:fill="BDD6EE" w:themeFill="accent1" w:themeFillTint="66"/>
          </w:tcPr>
          <w:p w14:paraId="4AA0F5A0" w14:textId="77777777" w:rsidR="00E366ED" w:rsidRPr="00DE4F5A" w:rsidRDefault="00E366ED" w:rsidP="003008AE">
            <w:pPr>
              <w:tabs>
                <w:tab w:val="left" w:pos="4111"/>
              </w:tabs>
              <w:spacing w:line="276" w:lineRule="auto"/>
              <w:ind w:left="426" w:hanging="426"/>
              <w:jc w:val="both"/>
              <w:rPr>
                <w:rFonts w:ascii="Arial" w:hAnsi="Arial" w:cs="Arial"/>
              </w:rPr>
            </w:pPr>
            <w:r w:rsidRPr="00DE4F5A">
              <w:rPr>
                <w:rFonts w:ascii="Arial" w:hAnsi="Arial" w:cs="Arial"/>
                <w:b/>
                <w:bCs/>
                <w:sz w:val="22"/>
                <w:szCs w:val="22"/>
              </w:rPr>
              <w:t xml:space="preserve">C </w:t>
            </w:r>
            <w:r w:rsidR="002D2741" w:rsidRPr="00DE4F5A">
              <w:rPr>
                <w:rFonts w:ascii="Arial" w:hAnsi="Arial" w:cs="Arial"/>
                <w:b/>
                <w:bCs/>
                <w:sz w:val="22"/>
                <w:szCs w:val="22"/>
              </w:rPr>
              <w:t>–</w:t>
            </w:r>
            <w:r w:rsidR="000E1D39" w:rsidRPr="00DE4F5A">
              <w:rPr>
                <w:rFonts w:ascii="Arial" w:hAnsi="Arial" w:cs="Arial"/>
                <w:b/>
                <w:bCs/>
                <w:sz w:val="22"/>
                <w:szCs w:val="22"/>
              </w:rPr>
              <w:tab/>
            </w:r>
            <w:r w:rsidR="00CD68D8" w:rsidRPr="00DE4F5A">
              <w:rPr>
                <w:rFonts w:ascii="Arial" w:hAnsi="Arial" w:cs="Arial"/>
                <w:b/>
                <w:bCs/>
                <w:sz w:val="22"/>
                <w:szCs w:val="22"/>
              </w:rPr>
              <w:t>Signature</w:t>
            </w:r>
            <w:r w:rsidR="000E1D39" w:rsidRPr="00DE4F5A">
              <w:rPr>
                <w:rFonts w:ascii="Arial" w:hAnsi="Arial" w:cs="Arial"/>
                <w:b/>
                <w:sz w:val="22"/>
                <w:szCs w:val="22"/>
              </w:rPr>
              <w:t xml:space="preserve"> </w:t>
            </w:r>
            <w:r w:rsidR="000E1D39" w:rsidRPr="00DE4F5A">
              <w:rPr>
                <w:rFonts w:ascii="Arial" w:hAnsi="Arial" w:cs="Arial"/>
                <w:b/>
                <w:bCs/>
                <w:sz w:val="22"/>
                <w:szCs w:val="22"/>
              </w:rPr>
              <w:t>par le titulaire individuel ou, en cas groupement, le mandataire dûment habilité ou chaque membre du groupement.</w:t>
            </w:r>
          </w:p>
        </w:tc>
      </w:tr>
    </w:tbl>
    <w:p w14:paraId="2A05B84C" w14:textId="77777777" w:rsidR="00943041" w:rsidRPr="00DE4F5A" w:rsidRDefault="00943041" w:rsidP="003008AE">
      <w:pPr>
        <w:pStyle w:val="fcase1ertab"/>
        <w:tabs>
          <w:tab w:val="left" w:pos="851"/>
        </w:tabs>
        <w:spacing w:before="120" w:after="120" w:line="276" w:lineRule="auto"/>
        <w:ind w:left="0" w:firstLine="0"/>
        <w:rPr>
          <w:rFonts w:ascii="Arial" w:hAnsi="Arial" w:cs="Arial"/>
          <w:i/>
          <w:sz w:val="18"/>
          <w:szCs w:val="18"/>
        </w:rPr>
      </w:pPr>
      <w:r w:rsidRPr="00DE4F5A">
        <w:rPr>
          <w:rFonts w:ascii="Arial" w:hAnsi="Arial" w:cs="Arial"/>
          <w:b/>
          <w:sz w:val="22"/>
          <w:szCs w:val="22"/>
        </w:rPr>
        <w:t xml:space="preserve">C1 </w:t>
      </w:r>
      <w:r w:rsidR="00CD68D8" w:rsidRPr="00DE4F5A">
        <w:rPr>
          <w:rFonts w:ascii="Arial" w:hAnsi="Arial" w:cs="Arial"/>
          <w:b/>
          <w:sz w:val="22"/>
          <w:szCs w:val="22"/>
        </w:rPr>
        <w:t>– Signature</w:t>
      </w:r>
      <w:r w:rsidRPr="00DE4F5A">
        <w:rPr>
          <w:rFonts w:ascii="Arial" w:hAnsi="Arial" w:cs="Arial"/>
          <w:b/>
          <w:sz w:val="22"/>
          <w:szCs w:val="22"/>
        </w:rPr>
        <w:t xml:space="preserve"> par le titulaire </w:t>
      </w:r>
      <w:r w:rsidRPr="001B7121">
        <w:rPr>
          <w:rFonts w:ascii="Arial" w:hAnsi="Arial" w:cs="Arial"/>
          <w:b/>
          <w:sz w:val="22"/>
          <w:szCs w:val="22"/>
        </w:rPr>
        <w:t>individuel</w:t>
      </w:r>
      <w:r w:rsidR="00C7338C" w:rsidRPr="001B7121">
        <w:rPr>
          <w:rFonts w:ascii="Arial" w:hAnsi="Arial" w:cs="Arial"/>
          <w:b/>
          <w:sz w:val="22"/>
          <w:szCs w:val="22"/>
        </w:rPr>
        <w:t xml:space="preserve"> </w:t>
      </w:r>
      <w:r w:rsidR="00C7338C" w:rsidRPr="001B7121">
        <w:rPr>
          <w:rFonts w:ascii="Arial" w:hAnsi="Arial" w:cs="Arial"/>
          <w:b/>
        </w:rPr>
        <w:t>de l’accord-cadre</w:t>
      </w:r>
      <w:r w:rsidRPr="001B7121">
        <w:rPr>
          <w:rFonts w:ascii="Arial" w:hAnsi="Arial" w:cs="Arial"/>
          <w:b/>
          <w:sz w:val="22"/>
          <w:szCs w:val="22"/>
        </w:rPr>
        <w:t> </w:t>
      </w:r>
      <w:r w:rsidRPr="00DE4F5A">
        <w:rPr>
          <w:rFonts w:ascii="Arial" w:hAnsi="Arial" w:cs="Arial"/>
          <w:b/>
          <w:sz w:val="22"/>
          <w:szCs w:val="22"/>
        </w:rPr>
        <w:t>:</w:t>
      </w:r>
    </w:p>
    <w:tbl>
      <w:tblPr>
        <w:tblW w:w="0" w:type="auto"/>
        <w:tblInd w:w="-40" w:type="dxa"/>
        <w:tblLayout w:type="fixed"/>
        <w:tblLook w:val="0000" w:firstRow="0" w:lastRow="0" w:firstColumn="0" w:lastColumn="0" w:noHBand="0" w:noVBand="0"/>
      </w:tblPr>
      <w:tblGrid>
        <w:gridCol w:w="4644"/>
        <w:gridCol w:w="2694"/>
        <w:gridCol w:w="3056"/>
      </w:tblGrid>
      <w:tr w:rsidR="00E366ED" w:rsidRPr="00DE4F5A" w14:paraId="1186ABE9" w14:textId="77777777">
        <w:tc>
          <w:tcPr>
            <w:tcW w:w="4644" w:type="dxa"/>
            <w:tcBorders>
              <w:top w:val="single" w:sz="4" w:space="0" w:color="000000"/>
              <w:left w:val="single" w:sz="4" w:space="0" w:color="000000"/>
              <w:bottom w:val="single" w:sz="4" w:space="0" w:color="000000"/>
            </w:tcBorders>
            <w:shd w:val="clear" w:color="auto" w:fill="auto"/>
            <w:vAlign w:val="center"/>
          </w:tcPr>
          <w:p w14:paraId="387C01D1" w14:textId="77777777" w:rsidR="00E366ED" w:rsidRPr="00DE4F5A" w:rsidRDefault="00E366ED" w:rsidP="003008AE">
            <w:pPr>
              <w:spacing w:line="276" w:lineRule="auto"/>
              <w:jc w:val="center"/>
              <w:rPr>
                <w:rFonts w:ascii="Arial" w:hAnsi="Arial" w:cs="Arial"/>
                <w:b/>
                <w:bCs/>
              </w:rPr>
            </w:pPr>
            <w:r w:rsidRPr="00DE4F5A">
              <w:rPr>
                <w:rFonts w:ascii="Arial" w:hAnsi="Arial" w:cs="Arial"/>
                <w:b/>
                <w:bCs/>
              </w:rPr>
              <w:t>Nom, prénom et qualité</w:t>
            </w:r>
          </w:p>
          <w:p w14:paraId="085E9056" w14:textId="77777777" w:rsidR="00E366ED" w:rsidRPr="00DE4F5A" w:rsidRDefault="00E366ED" w:rsidP="003008AE">
            <w:pPr>
              <w:spacing w:line="276" w:lineRule="auto"/>
              <w:jc w:val="center"/>
              <w:rPr>
                <w:rFonts w:ascii="Arial" w:hAnsi="Arial" w:cs="Arial"/>
                <w:b/>
                <w:bCs/>
              </w:rPr>
            </w:pPr>
            <w:r w:rsidRPr="00DE4F5A">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2ED3EBD0" w14:textId="77777777" w:rsidR="00E366ED" w:rsidRPr="00DE4F5A" w:rsidRDefault="00E366ED" w:rsidP="003008AE">
            <w:pPr>
              <w:spacing w:line="276" w:lineRule="auto"/>
              <w:jc w:val="center"/>
              <w:rPr>
                <w:rFonts w:ascii="Arial" w:hAnsi="Arial" w:cs="Arial"/>
                <w:b/>
                <w:bCs/>
              </w:rPr>
            </w:pPr>
            <w:r w:rsidRPr="00DE4F5A">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0A69B9" w14:textId="77777777" w:rsidR="00E366ED" w:rsidRPr="00DE4F5A" w:rsidRDefault="00E366ED" w:rsidP="003008AE">
            <w:pPr>
              <w:spacing w:line="276" w:lineRule="auto"/>
              <w:jc w:val="center"/>
              <w:rPr>
                <w:rFonts w:ascii="Arial" w:hAnsi="Arial" w:cs="Arial"/>
                <w:b/>
                <w:bCs/>
              </w:rPr>
            </w:pPr>
            <w:r w:rsidRPr="00DE4F5A">
              <w:rPr>
                <w:rFonts w:ascii="Arial" w:hAnsi="Arial" w:cs="Arial"/>
                <w:b/>
                <w:bCs/>
              </w:rPr>
              <w:t>Signature</w:t>
            </w:r>
          </w:p>
        </w:tc>
      </w:tr>
      <w:tr w:rsidR="00E366ED" w:rsidRPr="00DE4F5A" w14:paraId="1917FA97" w14:textId="77777777" w:rsidTr="001F0116">
        <w:trPr>
          <w:trHeight w:val="1021"/>
        </w:trPr>
        <w:tc>
          <w:tcPr>
            <w:tcW w:w="4644" w:type="dxa"/>
            <w:tcBorders>
              <w:left w:val="single" w:sz="4" w:space="0" w:color="000000"/>
              <w:bottom w:val="single" w:sz="4" w:space="0" w:color="000000"/>
            </w:tcBorders>
            <w:shd w:val="clear" w:color="auto" w:fill="BDD6EE" w:themeFill="accent1" w:themeFillTint="66"/>
          </w:tcPr>
          <w:p w14:paraId="767DCAFB" w14:textId="77777777" w:rsidR="00E366ED" w:rsidRPr="00DE4F5A" w:rsidRDefault="00E366ED" w:rsidP="003008AE">
            <w:pPr>
              <w:snapToGrid w:val="0"/>
              <w:spacing w:line="276" w:lineRule="auto"/>
              <w:jc w:val="both"/>
              <w:rPr>
                <w:rFonts w:ascii="Arial" w:hAnsi="Arial" w:cs="Arial"/>
                <w:b/>
                <w:bCs/>
              </w:rPr>
            </w:pPr>
          </w:p>
        </w:tc>
        <w:tc>
          <w:tcPr>
            <w:tcW w:w="2694" w:type="dxa"/>
            <w:tcBorders>
              <w:left w:val="single" w:sz="4" w:space="0" w:color="000000"/>
              <w:bottom w:val="single" w:sz="4" w:space="0" w:color="000000"/>
            </w:tcBorders>
            <w:shd w:val="clear" w:color="auto" w:fill="BDD6EE" w:themeFill="accent1" w:themeFillTint="66"/>
          </w:tcPr>
          <w:p w14:paraId="52E0E802" w14:textId="77777777" w:rsidR="00E366ED" w:rsidRPr="00DE4F5A" w:rsidRDefault="00E366ED" w:rsidP="003008AE">
            <w:pPr>
              <w:snapToGrid w:val="0"/>
              <w:spacing w:line="276" w:lineRule="auto"/>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BDD6EE" w:themeFill="accent1" w:themeFillTint="66"/>
          </w:tcPr>
          <w:p w14:paraId="19317310" w14:textId="77777777" w:rsidR="00E366ED" w:rsidRPr="00DE4F5A" w:rsidRDefault="00E366ED" w:rsidP="003008AE">
            <w:pPr>
              <w:snapToGrid w:val="0"/>
              <w:spacing w:line="276" w:lineRule="auto"/>
              <w:jc w:val="both"/>
              <w:rPr>
                <w:rFonts w:ascii="Arial" w:hAnsi="Arial" w:cs="Arial"/>
                <w:b/>
                <w:bCs/>
              </w:rPr>
            </w:pPr>
          </w:p>
        </w:tc>
      </w:tr>
    </w:tbl>
    <w:p w14:paraId="47F53B29" w14:textId="77777777" w:rsidR="00E366ED" w:rsidRPr="00DE4F5A" w:rsidRDefault="00E366ED" w:rsidP="003008AE">
      <w:pPr>
        <w:spacing w:line="276" w:lineRule="auto"/>
        <w:jc w:val="both"/>
        <w:rPr>
          <w:rFonts w:ascii="Arial" w:hAnsi="Arial" w:cs="Arial"/>
          <w:sz w:val="16"/>
          <w:szCs w:val="16"/>
        </w:rPr>
      </w:pPr>
      <w:r w:rsidRPr="00DE4F5A">
        <w:rPr>
          <w:rFonts w:ascii="Arial" w:hAnsi="Arial" w:cs="Arial"/>
          <w:sz w:val="16"/>
          <w:szCs w:val="16"/>
        </w:rPr>
        <w:t>(*) Le signataire doit avoir le pouvoir d’engager la personne qu’il représente.</w:t>
      </w:r>
    </w:p>
    <w:p w14:paraId="25EB789A" w14:textId="77777777" w:rsidR="003F7AC6" w:rsidRPr="00DE4F5A" w:rsidRDefault="003F7AC6" w:rsidP="003008AE">
      <w:pPr>
        <w:pStyle w:val="fcase1ertab"/>
        <w:tabs>
          <w:tab w:val="left" w:pos="851"/>
        </w:tabs>
        <w:spacing w:before="240" w:line="276" w:lineRule="auto"/>
        <w:ind w:left="0" w:firstLine="0"/>
        <w:rPr>
          <w:rFonts w:ascii="Arial" w:hAnsi="Arial" w:cs="Arial"/>
          <w:i/>
          <w:sz w:val="18"/>
          <w:szCs w:val="18"/>
        </w:rPr>
      </w:pPr>
      <w:r w:rsidRPr="00DE4F5A">
        <w:rPr>
          <w:rFonts w:ascii="Arial" w:hAnsi="Arial" w:cs="Arial"/>
          <w:b/>
          <w:sz w:val="22"/>
          <w:szCs w:val="22"/>
        </w:rPr>
        <w:t xml:space="preserve">C2 – Signature </w:t>
      </w:r>
      <w:r w:rsidRPr="001B7121">
        <w:rPr>
          <w:rFonts w:ascii="Arial" w:hAnsi="Arial" w:cs="Arial"/>
          <w:b/>
          <w:sz w:val="22"/>
          <w:szCs w:val="22"/>
        </w:rPr>
        <w:t xml:space="preserve">de l’accord-cadre en </w:t>
      </w:r>
      <w:r w:rsidRPr="00DE4F5A">
        <w:rPr>
          <w:rFonts w:ascii="Arial" w:hAnsi="Arial" w:cs="Arial"/>
          <w:b/>
          <w:sz w:val="22"/>
          <w:szCs w:val="22"/>
        </w:rPr>
        <w:t>cas de groupement :</w:t>
      </w:r>
    </w:p>
    <w:p w14:paraId="557E6437" w14:textId="77777777" w:rsidR="003F7AC6" w:rsidRPr="00DE4F5A" w:rsidRDefault="003F7AC6" w:rsidP="003008AE">
      <w:pPr>
        <w:spacing w:line="276" w:lineRule="auto"/>
        <w:ind w:left="567"/>
        <w:jc w:val="both"/>
        <w:rPr>
          <w:rFonts w:ascii="Arial" w:hAnsi="Arial" w:cs="Arial"/>
          <w:sz w:val="16"/>
          <w:szCs w:val="16"/>
        </w:rPr>
      </w:pPr>
      <w:r w:rsidRPr="00DE4F5A">
        <w:rPr>
          <w:rFonts w:ascii="Arial" w:hAnsi="Arial" w:cs="Arial"/>
          <w:sz w:val="16"/>
          <w:szCs w:val="16"/>
        </w:rPr>
        <w:t>Cette rubrique est renseignée dans le cas où l’ATTRI1 est transmis au seul attributaire (absence de DC1).</w:t>
      </w:r>
    </w:p>
    <w:p w14:paraId="6CD77BA0" w14:textId="77777777" w:rsidR="00D947FF" w:rsidRPr="00573D46" w:rsidRDefault="00D947FF" w:rsidP="003008AE">
      <w:pPr>
        <w:tabs>
          <w:tab w:val="left" w:pos="851"/>
        </w:tabs>
        <w:spacing w:line="276" w:lineRule="auto"/>
        <w:jc w:val="both"/>
        <w:rPr>
          <w:rFonts w:ascii="Arial" w:hAnsi="Arial" w:cs="Arial"/>
        </w:rPr>
      </w:pPr>
    </w:p>
    <w:p w14:paraId="21AEADAD" w14:textId="1B93AA0F" w:rsidR="001D1373" w:rsidRPr="00573D46" w:rsidRDefault="005A027E" w:rsidP="003008AE">
      <w:pPr>
        <w:tabs>
          <w:tab w:val="left" w:pos="851"/>
        </w:tabs>
        <w:spacing w:line="276" w:lineRule="auto"/>
        <w:jc w:val="both"/>
        <w:rPr>
          <w:rFonts w:ascii="Arial" w:hAnsi="Arial" w:cs="Arial"/>
        </w:rPr>
      </w:pPr>
      <w:r w:rsidRPr="00573D46">
        <w:rPr>
          <w:rFonts w:ascii="Arial" w:hAnsi="Arial" w:cs="Arial"/>
        </w:rPr>
        <w:t xml:space="preserve">Les membres du groupement d’opérateurs économiques désignent le mandataire suivant (article </w:t>
      </w:r>
      <w:r w:rsidR="00E60C9C" w:rsidRPr="00573D46">
        <w:rPr>
          <w:rFonts w:ascii="Arial" w:hAnsi="Arial" w:cs="Arial"/>
        </w:rPr>
        <w:t>R. 2142-23</w:t>
      </w:r>
      <w:r w:rsidRPr="00573D46">
        <w:rPr>
          <w:rFonts w:ascii="Arial" w:hAnsi="Arial" w:cs="Arial"/>
        </w:rPr>
        <w:t xml:space="preserve"> du code de la commande publique</w:t>
      </w:r>
      <w:r w:rsidR="003460F2" w:rsidRPr="00573D46">
        <w:rPr>
          <w:rFonts w:ascii="Arial" w:hAnsi="Arial" w:cs="Arial"/>
        </w:rPr>
        <w:t xml:space="preserve">) </w:t>
      </w:r>
    </w:p>
    <w:p w14:paraId="309D615B" w14:textId="77777777" w:rsidR="005A027E" w:rsidRPr="00573D46" w:rsidRDefault="005A027E" w:rsidP="003008AE">
      <w:pPr>
        <w:tabs>
          <w:tab w:val="left" w:pos="851"/>
        </w:tabs>
        <w:spacing w:line="276" w:lineRule="auto"/>
        <w:rPr>
          <w:rFonts w:ascii="Arial" w:hAnsi="Arial" w:cs="Arial"/>
          <w:i/>
          <w:sz w:val="16"/>
          <w:szCs w:val="16"/>
        </w:rPr>
      </w:pPr>
    </w:p>
    <w:p w14:paraId="20ACBFE5" w14:textId="77777777" w:rsidR="003F7AC6" w:rsidRPr="00DE4F5A" w:rsidRDefault="003F7AC6" w:rsidP="003008AE">
      <w:pPr>
        <w:tabs>
          <w:tab w:val="left" w:pos="851"/>
        </w:tabs>
        <w:spacing w:line="276" w:lineRule="auto"/>
        <w:rPr>
          <w:rFonts w:ascii="Arial" w:hAnsi="Arial" w:cs="Arial"/>
          <w:i/>
          <w:sz w:val="16"/>
          <w:szCs w:val="16"/>
        </w:rPr>
      </w:pPr>
      <w:r w:rsidRPr="00573D46">
        <w:rPr>
          <w:rFonts w:ascii="Arial" w:hAnsi="Arial" w:cs="Arial"/>
          <w:i/>
          <w:sz w:val="16"/>
          <w:szCs w:val="16"/>
        </w:rPr>
        <w:t xml:space="preserve">[Indiquer </w:t>
      </w:r>
      <w:r w:rsidRPr="00DE4F5A">
        <w:rPr>
          <w:rFonts w:ascii="Arial" w:hAnsi="Arial" w:cs="Arial"/>
          <w:i/>
          <w:sz w:val="16"/>
          <w:szCs w:val="16"/>
        </w:rPr>
        <w:t>le nom commercial et la dénomination sociale du mandataire]</w:t>
      </w:r>
    </w:p>
    <w:p w14:paraId="1E4A73E2" w14:textId="77777777" w:rsidR="003F7AC6" w:rsidRPr="00DE4F5A" w:rsidRDefault="003F7AC6" w:rsidP="003008AE">
      <w:pPr>
        <w:pStyle w:val="fcase1ertab"/>
        <w:tabs>
          <w:tab w:val="left" w:pos="851"/>
        </w:tabs>
        <w:spacing w:before="240" w:line="276" w:lineRule="auto"/>
        <w:ind w:left="0" w:firstLine="0"/>
        <w:rPr>
          <w:rFonts w:ascii="Arial" w:hAnsi="Arial" w:cs="Arial"/>
        </w:rPr>
      </w:pPr>
      <w:r w:rsidRPr="00DE4F5A">
        <w:rPr>
          <w:rFonts w:ascii="Arial" w:hAnsi="Arial" w:cs="Arial"/>
        </w:rPr>
        <w:t>En cas de groupement conjoint, le mandataire du groupement est :</w:t>
      </w:r>
    </w:p>
    <w:p w14:paraId="294C67B7" w14:textId="77777777" w:rsidR="003F7AC6" w:rsidRPr="00DE4F5A" w:rsidRDefault="003F7AC6" w:rsidP="003008AE">
      <w:pPr>
        <w:pStyle w:val="fcase1ertab"/>
        <w:tabs>
          <w:tab w:val="left" w:pos="851"/>
        </w:tabs>
        <w:spacing w:line="276" w:lineRule="auto"/>
        <w:rPr>
          <w:rFonts w:ascii="Arial" w:hAnsi="Arial" w:cs="Arial"/>
          <w:sz w:val="16"/>
          <w:szCs w:val="16"/>
        </w:rPr>
      </w:pPr>
      <w:r w:rsidRPr="00DE4F5A">
        <w:rPr>
          <w:rFonts w:ascii="Arial" w:hAnsi="Arial" w:cs="Arial"/>
          <w:i/>
          <w:iCs/>
          <w:sz w:val="16"/>
          <w:szCs w:val="16"/>
        </w:rPr>
        <w:t>(Cocher la case correspondante.)</w:t>
      </w:r>
    </w:p>
    <w:p w14:paraId="73339D50" w14:textId="77777777" w:rsidR="003F7AC6" w:rsidRPr="00DE4F5A" w:rsidRDefault="003F7AC6" w:rsidP="003008AE">
      <w:pPr>
        <w:pStyle w:val="fcase1ertab"/>
        <w:tabs>
          <w:tab w:val="clear" w:pos="426"/>
          <w:tab w:val="left" w:pos="851"/>
        </w:tabs>
        <w:spacing w:before="120" w:line="276" w:lineRule="auto"/>
        <w:ind w:left="0" w:firstLine="851"/>
        <w:rPr>
          <w:rFonts w:ascii="Arial" w:hAnsi="Arial" w:cs="Arial"/>
        </w:rPr>
      </w:pPr>
      <w:r w:rsidRPr="00DE4F5A">
        <w:rPr>
          <w:rFonts w:ascii="Arial" w:hAnsi="Arial" w:cs="Arial"/>
        </w:rPr>
        <w:fldChar w:fldCharType="begin">
          <w:ffData>
            <w:name w:val=""/>
            <w:enabled/>
            <w:calcOnExit w:val="0"/>
            <w:checkBox>
              <w:size w:val="20"/>
              <w:default w:val="0"/>
            </w:checkBox>
          </w:ffData>
        </w:fldChar>
      </w:r>
      <w:r w:rsidRPr="00DE4F5A">
        <w:rPr>
          <w:rFonts w:ascii="Arial" w:hAnsi="Arial" w:cs="Arial"/>
        </w:rPr>
        <w:instrText xml:space="preserve"> FORMCHECKBOX </w:instrText>
      </w:r>
      <w:r w:rsidR="0074788E">
        <w:rPr>
          <w:rFonts w:ascii="Arial" w:hAnsi="Arial" w:cs="Arial"/>
        </w:rPr>
      </w:r>
      <w:r w:rsidR="0074788E">
        <w:rPr>
          <w:rFonts w:ascii="Arial" w:hAnsi="Arial" w:cs="Arial"/>
        </w:rPr>
        <w:fldChar w:fldCharType="separate"/>
      </w:r>
      <w:r w:rsidRPr="00DE4F5A">
        <w:rPr>
          <w:rFonts w:ascii="Arial" w:hAnsi="Arial" w:cs="Arial"/>
        </w:rPr>
        <w:fldChar w:fldCharType="end"/>
      </w:r>
      <w:r w:rsidRPr="00DE4F5A">
        <w:rPr>
          <w:rFonts w:ascii="Arial" w:hAnsi="Arial" w:cs="Arial"/>
          <w:i/>
          <w:iCs/>
        </w:rPr>
        <w:t xml:space="preserve"> </w:t>
      </w:r>
      <w:r w:rsidRPr="00DE4F5A">
        <w:rPr>
          <w:rFonts w:ascii="Arial" w:hAnsi="Arial" w:cs="Arial"/>
        </w:rPr>
        <w:t>conjoint</w:t>
      </w:r>
      <w:r w:rsidRPr="00DE4F5A">
        <w:rPr>
          <w:rFonts w:ascii="Arial" w:hAnsi="Arial" w:cs="Arial"/>
        </w:rPr>
        <w:tab/>
      </w:r>
      <w:r w:rsidRPr="00DE4F5A">
        <w:rPr>
          <w:rFonts w:ascii="Arial" w:hAnsi="Arial" w:cs="Arial"/>
        </w:rPr>
        <w:tab/>
        <w:t>OU</w:t>
      </w:r>
      <w:r w:rsidRPr="00DE4F5A">
        <w:rPr>
          <w:rFonts w:ascii="Arial" w:hAnsi="Arial" w:cs="Arial"/>
        </w:rPr>
        <w:tab/>
      </w:r>
      <w:r w:rsidRPr="00DE4F5A">
        <w:rPr>
          <w:rFonts w:ascii="Arial" w:hAnsi="Arial" w:cs="Arial"/>
        </w:rPr>
        <w:tab/>
      </w:r>
      <w:r w:rsidRPr="00DE4F5A">
        <w:rPr>
          <w:rFonts w:ascii="Arial" w:hAnsi="Arial" w:cs="Arial"/>
        </w:rPr>
        <w:fldChar w:fldCharType="begin">
          <w:ffData>
            <w:name w:val=""/>
            <w:enabled/>
            <w:calcOnExit w:val="0"/>
            <w:checkBox>
              <w:size w:val="20"/>
              <w:default w:val="0"/>
            </w:checkBox>
          </w:ffData>
        </w:fldChar>
      </w:r>
      <w:r w:rsidRPr="00DE4F5A">
        <w:rPr>
          <w:rFonts w:ascii="Arial" w:hAnsi="Arial" w:cs="Arial"/>
        </w:rPr>
        <w:instrText xml:space="preserve"> FORMCHECKBOX </w:instrText>
      </w:r>
      <w:r w:rsidR="0074788E">
        <w:rPr>
          <w:rFonts w:ascii="Arial" w:hAnsi="Arial" w:cs="Arial"/>
        </w:rPr>
      </w:r>
      <w:r w:rsidR="0074788E">
        <w:rPr>
          <w:rFonts w:ascii="Arial" w:hAnsi="Arial" w:cs="Arial"/>
        </w:rPr>
        <w:fldChar w:fldCharType="separate"/>
      </w:r>
      <w:r w:rsidRPr="00DE4F5A">
        <w:rPr>
          <w:rFonts w:ascii="Arial" w:hAnsi="Arial" w:cs="Arial"/>
        </w:rPr>
        <w:fldChar w:fldCharType="end"/>
      </w:r>
      <w:r w:rsidRPr="00DE4F5A">
        <w:rPr>
          <w:rFonts w:ascii="Arial" w:hAnsi="Arial" w:cs="Arial"/>
          <w:iCs/>
        </w:rPr>
        <w:t xml:space="preserve"> </w:t>
      </w:r>
      <w:r w:rsidRPr="00DE4F5A">
        <w:rPr>
          <w:rFonts w:ascii="Arial" w:hAnsi="Arial" w:cs="Arial"/>
        </w:rPr>
        <w:t>solidaire</w:t>
      </w:r>
    </w:p>
    <w:p w14:paraId="1E26EAFE" w14:textId="77777777" w:rsidR="003F7AC6" w:rsidRPr="00DE4F5A" w:rsidRDefault="003F7AC6" w:rsidP="003008AE">
      <w:pPr>
        <w:pStyle w:val="fcasegauche"/>
        <w:spacing w:before="240" w:after="0" w:line="276" w:lineRule="auto"/>
        <w:rPr>
          <w:rFonts w:ascii="Arial" w:hAnsi="Arial" w:cs="Arial"/>
        </w:rPr>
      </w:pPr>
      <w:r w:rsidRPr="00DE4F5A">
        <w:rPr>
          <w:rFonts w:ascii="Arial" w:hAnsi="Arial" w:cs="Arial"/>
        </w:rPr>
        <w:fldChar w:fldCharType="begin">
          <w:ffData>
            <w:name w:val=""/>
            <w:enabled/>
            <w:calcOnExit w:val="0"/>
            <w:checkBox>
              <w:size w:val="20"/>
              <w:default w:val="0"/>
            </w:checkBox>
          </w:ffData>
        </w:fldChar>
      </w:r>
      <w:r w:rsidRPr="00DE4F5A">
        <w:rPr>
          <w:rFonts w:ascii="Arial" w:hAnsi="Arial" w:cs="Arial"/>
        </w:rPr>
        <w:instrText xml:space="preserve"> FORMCHECKBOX </w:instrText>
      </w:r>
      <w:r w:rsidR="0074788E">
        <w:rPr>
          <w:rFonts w:ascii="Arial" w:hAnsi="Arial" w:cs="Arial"/>
        </w:rPr>
      </w:r>
      <w:r w:rsidR="0074788E">
        <w:rPr>
          <w:rFonts w:ascii="Arial" w:hAnsi="Arial" w:cs="Arial"/>
        </w:rPr>
        <w:fldChar w:fldCharType="separate"/>
      </w:r>
      <w:r w:rsidRPr="00DE4F5A">
        <w:rPr>
          <w:rFonts w:ascii="Arial" w:hAnsi="Arial" w:cs="Arial"/>
        </w:rPr>
        <w:fldChar w:fldCharType="end"/>
      </w:r>
      <w:r w:rsidRPr="00DE4F5A">
        <w:rPr>
          <w:rFonts w:ascii="Arial" w:hAnsi="Arial" w:cs="Arial"/>
        </w:rPr>
        <w:tab/>
        <w:t>Les membres du groupement ont donné mandat au mandataire, qui signe le présent acte d’engagement :</w:t>
      </w:r>
    </w:p>
    <w:p w14:paraId="5611DF86" w14:textId="77777777" w:rsidR="003F7AC6" w:rsidRPr="00DE4F5A" w:rsidRDefault="003F7AC6" w:rsidP="003008AE">
      <w:pPr>
        <w:spacing w:line="276" w:lineRule="auto"/>
        <w:ind w:left="284"/>
        <w:rPr>
          <w:rFonts w:ascii="Arial" w:hAnsi="Arial" w:cs="Arial"/>
          <w:sz w:val="16"/>
          <w:szCs w:val="16"/>
        </w:rPr>
      </w:pPr>
      <w:r w:rsidRPr="00DE4F5A">
        <w:rPr>
          <w:rFonts w:ascii="Arial" w:hAnsi="Arial" w:cs="Arial"/>
          <w:i/>
          <w:sz w:val="16"/>
          <w:szCs w:val="16"/>
        </w:rPr>
        <w:t>(Cocher la ou les cases correspondantes.)</w:t>
      </w:r>
    </w:p>
    <w:p w14:paraId="06B8FBF0" w14:textId="77777777" w:rsidR="003F7AC6" w:rsidRPr="00DE4F5A" w:rsidRDefault="003F7AC6" w:rsidP="003008AE">
      <w:pPr>
        <w:spacing w:before="120" w:line="276" w:lineRule="auto"/>
        <w:ind w:left="851" w:hanging="284"/>
        <w:jc w:val="both"/>
        <w:rPr>
          <w:rFonts w:ascii="Arial" w:hAnsi="Arial" w:cs="Arial"/>
        </w:rPr>
      </w:pPr>
      <w:r w:rsidRPr="00DE4F5A">
        <w:rPr>
          <w:rFonts w:ascii="Arial" w:hAnsi="Arial" w:cs="Arial"/>
        </w:rPr>
        <w:fldChar w:fldCharType="begin">
          <w:ffData>
            <w:name w:val=""/>
            <w:enabled/>
            <w:calcOnExit w:val="0"/>
            <w:checkBox>
              <w:size w:val="20"/>
              <w:default w:val="0"/>
            </w:checkBox>
          </w:ffData>
        </w:fldChar>
      </w:r>
      <w:r w:rsidRPr="00DE4F5A">
        <w:rPr>
          <w:rFonts w:ascii="Arial" w:hAnsi="Arial" w:cs="Arial"/>
        </w:rPr>
        <w:instrText xml:space="preserve"> FORMCHECKBOX </w:instrText>
      </w:r>
      <w:r w:rsidR="0074788E">
        <w:rPr>
          <w:rFonts w:ascii="Arial" w:hAnsi="Arial" w:cs="Arial"/>
        </w:rPr>
      </w:r>
      <w:r w:rsidR="0074788E">
        <w:rPr>
          <w:rFonts w:ascii="Arial" w:hAnsi="Arial" w:cs="Arial"/>
        </w:rPr>
        <w:fldChar w:fldCharType="separate"/>
      </w:r>
      <w:r w:rsidRPr="00DE4F5A">
        <w:rPr>
          <w:rFonts w:ascii="Arial" w:hAnsi="Arial" w:cs="Arial"/>
        </w:rPr>
        <w:fldChar w:fldCharType="end"/>
      </w:r>
      <w:r w:rsidRPr="00DE4F5A">
        <w:rPr>
          <w:rFonts w:ascii="Arial" w:hAnsi="Arial" w:cs="Arial"/>
        </w:rPr>
        <w:tab/>
      </w:r>
      <w:proofErr w:type="gramStart"/>
      <w:r w:rsidRPr="00DE4F5A">
        <w:rPr>
          <w:rFonts w:ascii="Arial" w:hAnsi="Arial" w:cs="Arial"/>
        </w:rPr>
        <w:t>pour</w:t>
      </w:r>
      <w:proofErr w:type="gramEnd"/>
      <w:r w:rsidRPr="00DE4F5A">
        <w:rPr>
          <w:rFonts w:ascii="Arial" w:hAnsi="Arial" w:cs="Arial"/>
        </w:rPr>
        <w:t xml:space="preserve"> signer le présent acte d’engagement en leur nom et pour leur compte, pour les représenter vis-à-vis de l’acheteur et pour coordonner l’ensemble des prestations ;</w:t>
      </w:r>
    </w:p>
    <w:p w14:paraId="01A5DB04" w14:textId="77777777" w:rsidR="003F7AC6" w:rsidRPr="00DE4F5A" w:rsidRDefault="003F7AC6" w:rsidP="003008AE">
      <w:pPr>
        <w:spacing w:line="276" w:lineRule="auto"/>
        <w:ind w:left="851"/>
        <w:jc w:val="both"/>
        <w:rPr>
          <w:rFonts w:ascii="Arial" w:hAnsi="Arial" w:cs="Arial"/>
          <w:sz w:val="16"/>
          <w:szCs w:val="16"/>
        </w:rPr>
      </w:pPr>
      <w:r w:rsidRPr="00DE4F5A">
        <w:rPr>
          <w:rFonts w:ascii="Arial" w:hAnsi="Arial" w:cs="Arial"/>
          <w:i/>
          <w:sz w:val="16"/>
          <w:szCs w:val="16"/>
        </w:rPr>
        <w:t xml:space="preserve"> (</w:t>
      </w:r>
      <w:proofErr w:type="gramStart"/>
      <w:r w:rsidRPr="00DE4F5A">
        <w:rPr>
          <w:rFonts w:ascii="Arial" w:hAnsi="Arial" w:cs="Arial"/>
          <w:i/>
          <w:sz w:val="16"/>
          <w:szCs w:val="16"/>
        </w:rPr>
        <w:t>joindre</w:t>
      </w:r>
      <w:proofErr w:type="gramEnd"/>
      <w:r w:rsidRPr="00DE4F5A">
        <w:rPr>
          <w:rFonts w:ascii="Arial" w:hAnsi="Arial" w:cs="Arial"/>
          <w:i/>
          <w:sz w:val="16"/>
          <w:szCs w:val="16"/>
        </w:rPr>
        <w:t xml:space="preserve"> les pouvoirs en annexe du présent document.)</w:t>
      </w:r>
    </w:p>
    <w:p w14:paraId="52CFDE1A" w14:textId="77777777" w:rsidR="003F7AC6" w:rsidRPr="00DE4F5A" w:rsidRDefault="003F7AC6" w:rsidP="003008AE">
      <w:pPr>
        <w:spacing w:before="120" w:line="276" w:lineRule="auto"/>
        <w:ind w:left="851" w:hanging="284"/>
        <w:jc w:val="both"/>
        <w:rPr>
          <w:rFonts w:ascii="Arial" w:hAnsi="Arial" w:cs="Arial"/>
          <w:iCs/>
        </w:rPr>
      </w:pPr>
      <w:r w:rsidRPr="00DE4F5A">
        <w:rPr>
          <w:rFonts w:ascii="Arial" w:hAnsi="Arial" w:cs="Arial"/>
        </w:rPr>
        <w:fldChar w:fldCharType="begin">
          <w:ffData>
            <w:name w:val=""/>
            <w:enabled/>
            <w:calcOnExit w:val="0"/>
            <w:checkBox>
              <w:size w:val="20"/>
              <w:default w:val="0"/>
            </w:checkBox>
          </w:ffData>
        </w:fldChar>
      </w:r>
      <w:r w:rsidRPr="00DE4F5A">
        <w:rPr>
          <w:rFonts w:ascii="Arial" w:hAnsi="Arial" w:cs="Arial"/>
        </w:rPr>
        <w:instrText xml:space="preserve"> FORMCHECKBOX </w:instrText>
      </w:r>
      <w:r w:rsidR="0074788E">
        <w:rPr>
          <w:rFonts w:ascii="Arial" w:hAnsi="Arial" w:cs="Arial"/>
        </w:rPr>
      </w:r>
      <w:r w:rsidR="0074788E">
        <w:rPr>
          <w:rFonts w:ascii="Arial" w:hAnsi="Arial" w:cs="Arial"/>
        </w:rPr>
        <w:fldChar w:fldCharType="separate"/>
      </w:r>
      <w:r w:rsidRPr="00DE4F5A">
        <w:rPr>
          <w:rFonts w:ascii="Arial" w:hAnsi="Arial" w:cs="Arial"/>
        </w:rPr>
        <w:fldChar w:fldCharType="end"/>
      </w:r>
      <w:r w:rsidRPr="00DE4F5A">
        <w:rPr>
          <w:rFonts w:ascii="Arial" w:hAnsi="Arial" w:cs="Arial"/>
        </w:rPr>
        <w:tab/>
      </w:r>
      <w:proofErr w:type="gramStart"/>
      <w:r w:rsidRPr="00DE4F5A">
        <w:rPr>
          <w:rFonts w:ascii="Arial" w:hAnsi="Arial" w:cs="Arial"/>
        </w:rPr>
        <w:t>pour</w:t>
      </w:r>
      <w:proofErr w:type="gramEnd"/>
      <w:r w:rsidRPr="00DE4F5A">
        <w:rPr>
          <w:rFonts w:ascii="Arial" w:hAnsi="Arial" w:cs="Arial"/>
        </w:rPr>
        <w:t xml:space="preserve"> signer, en leur nom et pour leur compte, les modifications ultérieures du marché public ou de l’accord-cadre ;</w:t>
      </w:r>
    </w:p>
    <w:p w14:paraId="0B886763" w14:textId="77777777" w:rsidR="003F7AC6" w:rsidRPr="00DE4F5A" w:rsidRDefault="003F7AC6" w:rsidP="003008AE">
      <w:pPr>
        <w:tabs>
          <w:tab w:val="left" w:pos="851"/>
        </w:tabs>
        <w:spacing w:line="276" w:lineRule="auto"/>
        <w:ind w:left="851"/>
        <w:jc w:val="both"/>
        <w:rPr>
          <w:rFonts w:ascii="Arial" w:hAnsi="Arial" w:cs="Arial"/>
          <w:sz w:val="16"/>
          <w:szCs w:val="16"/>
        </w:rPr>
      </w:pPr>
      <w:r w:rsidRPr="00DE4F5A">
        <w:rPr>
          <w:rFonts w:ascii="Arial" w:hAnsi="Arial" w:cs="Arial"/>
          <w:i/>
          <w:sz w:val="16"/>
          <w:szCs w:val="16"/>
        </w:rPr>
        <w:t>(</w:t>
      </w:r>
      <w:proofErr w:type="gramStart"/>
      <w:r w:rsidRPr="00DE4F5A">
        <w:rPr>
          <w:rFonts w:ascii="Arial" w:hAnsi="Arial" w:cs="Arial"/>
          <w:i/>
          <w:sz w:val="16"/>
          <w:szCs w:val="16"/>
        </w:rPr>
        <w:t>joindre</w:t>
      </w:r>
      <w:proofErr w:type="gramEnd"/>
      <w:r w:rsidRPr="00DE4F5A">
        <w:rPr>
          <w:rFonts w:ascii="Arial" w:hAnsi="Arial" w:cs="Arial"/>
          <w:i/>
          <w:sz w:val="16"/>
          <w:szCs w:val="16"/>
        </w:rPr>
        <w:t xml:space="preserve"> les pouvoirs en annexe du présent document.)</w:t>
      </w:r>
    </w:p>
    <w:p w14:paraId="0AF2FB0A" w14:textId="77777777" w:rsidR="003F7AC6" w:rsidRPr="00DE4F5A" w:rsidRDefault="003F7AC6" w:rsidP="003008AE">
      <w:pPr>
        <w:spacing w:before="120" w:line="276" w:lineRule="auto"/>
        <w:ind w:left="851" w:hanging="284"/>
        <w:jc w:val="both"/>
        <w:rPr>
          <w:rFonts w:ascii="Arial" w:hAnsi="Arial" w:cs="Arial"/>
        </w:rPr>
      </w:pPr>
      <w:r w:rsidRPr="00DE4F5A">
        <w:rPr>
          <w:rFonts w:ascii="Arial" w:hAnsi="Arial" w:cs="Arial"/>
        </w:rPr>
        <w:fldChar w:fldCharType="begin">
          <w:ffData>
            <w:name w:val=""/>
            <w:enabled/>
            <w:calcOnExit w:val="0"/>
            <w:checkBox>
              <w:size w:val="20"/>
              <w:default w:val="0"/>
            </w:checkBox>
          </w:ffData>
        </w:fldChar>
      </w:r>
      <w:r w:rsidRPr="00DE4F5A">
        <w:rPr>
          <w:rFonts w:ascii="Arial" w:hAnsi="Arial" w:cs="Arial"/>
        </w:rPr>
        <w:instrText xml:space="preserve"> FORMCHECKBOX </w:instrText>
      </w:r>
      <w:r w:rsidR="0074788E">
        <w:rPr>
          <w:rFonts w:ascii="Arial" w:hAnsi="Arial" w:cs="Arial"/>
        </w:rPr>
      </w:r>
      <w:r w:rsidR="0074788E">
        <w:rPr>
          <w:rFonts w:ascii="Arial" w:hAnsi="Arial" w:cs="Arial"/>
        </w:rPr>
        <w:fldChar w:fldCharType="separate"/>
      </w:r>
      <w:r w:rsidRPr="00DE4F5A">
        <w:rPr>
          <w:rFonts w:ascii="Arial" w:hAnsi="Arial" w:cs="Arial"/>
        </w:rPr>
        <w:fldChar w:fldCharType="end"/>
      </w:r>
      <w:r w:rsidRPr="00DE4F5A">
        <w:rPr>
          <w:rFonts w:ascii="Arial" w:hAnsi="Arial" w:cs="Arial"/>
        </w:rPr>
        <w:tab/>
      </w:r>
      <w:proofErr w:type="gramStart"/>
      <w:r w:rsidRPr="00DE4F5A">
        <w:rPr>
          <w:rFonts w:ascii="Arial" w:hAnsi="Arial" w:cs="Arial"/>
        </w:rPr>
        <w:t>ont</w:t>
      </w:r>
      <w:proofErr w:type="gramEnd"/>
      <w:r w:rsidRPr="00DE4F5A">
        <w:rPr>
          <w:rFonts w:ascii="Arial" w:hAnsi="Arial" w:cs="Arial"/>
        </w:rPr>
        <w:t xml:space="preserve"> donné mandat au mandataire dans les conditions définies par les pouvoirs joints en annexe.</w:t>
      </w:r>
    </w:p>
    <w:p w14:paraId="26955958" w14:textId="77777777" w:rsidR="003F7AC6" w:rsidRPr="00DE4F5A" w:rsidRDefault="003F7AC6" w:rsidP="003008AE">
      <w:pPr>
        <w:spacing w:before="240" w:line="276" w:lineRule="auto"/>
        <w:ind w:left="284" w:hanging="284"/>
        <w:rPr>
          <w:rFonts w:ascii="Arial" w:hAnsi="Arial" w:cs="Arial"/>
          <w:i/>
          <w:sz w:val="18"/>
          <w:szCs w:val="18"/>
        </w:rPr>
      </w:pPr>
      <w:r w:rsidRPr="00DE4F5A">
        <w:rPr>
          <w:rFonts w:ascii="Arial" w:hAnsi="Arial" w:cs="Arial"/>
        </w:rPr>
        <w:fldChar w:fldCharType="begin">
          <w:ffData>
            <w:name w:val=""/>
            <w:enabled/>
            <w:calcOnExit w:val="0"/>
            <w:checkBox>
              <w:size w:val="20"/>
              <w:default w:val="0"/>
            </w:checkBox>
          </w:ffData>
        </w:fldChar>
      </w:r>
      <w:r w:rsidRPr="00DE4F5A">
        <w:rPr>
          <w:rFonts w:ascii="Arial" w:hAnsi="Arial" w:cs="Arial"/>
        </w:rPr>
        <w:instrText xml:space="preserve"> FORMCHECKBOX </w:instrText>
      </w:r>
      <w:r w:rsidR="0074788E">
        <w:rPr>
          <w:rFonts w:ascii="Arial" w:hAnsi="Arial" w:cs="Arial"/>
        </w:rPr>
      </w:r>
      <w:r w:rsidR="0074788E">
        <w:rPr>
          <w:rFonts w:ascii="Arial" w:hAnsi="Arial" w:cs="Arial"/>
        </w:rPr>
        <w:fldChar w:fldCharType="separate"/>
      </w:r>
      <w:r w:rsidRPr="00DE4F5A">
        <w:rPr>
          <w:rFonts w:ascii="Arial" w:hAnsi="Arial" w:cs="Arial"/>
        </w:rPr>
        <w:fldChar w:fldCharType="end"/>
      </w:r>
      <w:r w:rsidR="00E50DD6" w:rsidRPr="00DE4F5A">
        <w:rPr>
          <w:rFonts w:ascii="Arial" w:hAnsi="Arial" w:cs="Arial"/>
        </w:rPr>
        <w:tab/>
      </w:r>
      <w:r w:rsidRPr="00DE4F5A">
        <w:rPr>
          <w:rFonts w:ascii="Arial" w:hAnsi="Arial" w:cs="Arial"/>
        </w:rPr>
        <w:t>Les membres du groupement, qui signent le présent acte d’engagement :</w:t>
      </w:r>
    </w:p>
    <w:p w14:paraId="4A914CF9" w14:textId="77777777" w:rsidR="003F7AC6" w:rsidRPr="00DE4F5A" w:rsidRDefault="003F7AC6" w:rsidP="003008AE">
      <w:pPr>
        <w:spacing w:line="276" w:lineRule="auto"/>
        <w:ind w:left="284"/>
        <w:rPr>
          <w:rFonts w:ascii="Arial" w:hAnsi="Arial" w:cs="Arial"/>
          <w:sz w:val="16"/>
          <w:szCs w:val="16"/>
        </w:rPr>
      </w:pPr>
      <w:r w:rsidRPr="00DE4F5A">
        <w:rPr>
          <w:rFonts w:ascii="Arial" w:hAnsi="Arial" w:cs="Arial"/>
          <w:i/>
          <w:sz w:val="16"/>
          <w:szCs w:val="16"/>
        </w:rPr>
        <w:t>(Cocher la case correspondante.)</w:t>
      </w:r>
    </w:p>
    <w:p w14:paraId="4342DBA7" w14:textId="77777777" w:rsidR="003F7AC6" w:rsidRPr="00DE4F5A" w:rsidRDefault="003F7AC6" w:rsidP="003008AE">
      <w:pPr>
        <w:spacing w:before="120" w:line="276" w:lineRule="auto"/>
        <w:ind w:left="851" w:hanging="284"/>
        <w:jc w:val="both"/>
        <w:rPr>
          <w:rFonts w:ascii="Arial" w:hAnsi="Arial" w:cs="Arial"/>
        </w:rPr>
      </w:pPr>
      <w:r w:rsidRPr="00DE4F5A">
        <w:rPr>
          <w:rFonts w:ascii="Arial" w:hAnsi="Arial" w:cs="Arial"/>
        </w:rPr>
        <w:fldChar w:fldCharType="begin">
          <w:ffData>
            <w:name w:val=""/>
            <w:enabled/>
            <w:calcOnExit w:val="0"/>
            <w:checkBox>
              <w:size w:val="20"/>
              <w:default w:val="0"/>
            </w:checkBox>
          </w:ffData>
        </w:fldChar>
      </w:r>
      <w:r w:rsidRPr="00DE4F5A">
        <w:rPr>
          <w:rFonts w:ascii="Arial" w:hAnsi="Arial" w:cs="Arial"/>
        </w:rPr>
        <w:instrText xml:space="preserve"> FORMCHECKBOX </w:instrText>
      </w:r>
      <w:r w:rsidR="0074788E">
        <w:rPr>
          <w:rFonts w:ascii="Arial" w:hAnsi="Arial" w:cs="Arial"/>
        </w:rPr>
      </w:r>
      <w:r w:rsidR="0074788E">
        <w:rPr>
          <w:rFonts w:ascii="Arial" w:hAnsi="Arial" w:cs="Arial"/>
        </w:rPr>
        <w:fldChar w:fldCharType="separate"/>
      </w:r>
      <w:r w:rsidRPr="00DE4F5A">
        <w:rPr>
          <w:rFonts w:ascii="Arial" w:hAnsi="Arial" w:cs="Arial"/>
        </w:rPr>
        <w:fldChar w:fldCharType="end"/>
      </w:r>
      <w:r w:rsidRPr="00DE4F5A">
        <w:rPr>
          <w:rFonts w:ascii="Arial" w:hAnsi="Arial" w:cs="Arial"/>
        </w:rPr>
        <w:tab/>
      </w:r>
      <w:proofErr w:type="gramStart"/>
      <w:r w:rsidRPr="00DE4F5A">
        <w:rPr>
          <w:rFonts w:ascii="Arial" w:hAnsi="Arial" w:cs="Arial"/>
        </w:rPr>
        <w:t>donnent</w:t>
      </w:r>
      <w:proofErr w:type="gramEnd"/>
      <w:r w:rsidRPr="00DE4F5A">
        <w:rPr>
          <w:rFonts w:ascii="Arial" w:hAnsi="Arial" w:cs="Arial"/>
        </w:rPr>
        <w:t xml:space="preserve"> mandat au mandataire, qui l’accepte, pour les représenter vis-à-vis de l’acheteur et pour coordonner l’ensemble des prestations ;</w:t>
      </w:r>
    </w:p>
    <w:p w14:paraId="76F15E6C" w14:textId="77777777" w:rsidR="003F7AC6" w:rsidRPr="00DE4F5A" w:rsidRDefault="003F7AC6" w:rsidP="003008AE">
      <w:pPr>
        <w:spacing w:before="120" w:line="276" w:lineRule="auto"/>
        <w:ind w:left="851" w:hanging="284"/>
        <w:jc w:val="both"/>
        <w:rPr>
          <w:rFonts w:ascii="Arial" w:hAnsi="Arial" w:cs="Arial"/>
          <w:iCs/>
        </w:rPr>
      </w:pPr>
      <w:r w:rsidRPr="00DE4F5A">
        <w:rPr>
          <w:rFonts w:ascii="Arial" w:hAnsi="Arial" w:cs="Arial"/>
        </w:rPr>
        <w:fldChar w:fldCharType="begin">
          <w:ffData>
            <w:name w:val=""/>
            <w:enabled/>
            <w:calcOnExit w:val="0"/>
            <w:checkBox>
              <w:size w:val="20"/>
              <w:default w:val="0"/>
            </w:checkBox>
          </w:ffData>
        </w:fldChar>
      </w:r>
      <w:r w:rsidRPr="00DE4F5A">
        <w:rPr>
          <w:rFonts w:ascii="Arial" w:hAnsi="Arial" w:cs="Arial"/>
        </w:rPr>
        <w:instrText xml:space="preserve"> FORMCHECKBOX </w:instrText>
      </w:r>
      <w:r w:rsidR="0074788E">
        <w:rPr>
          <w:rFonts w:ascii="Arial" w:hAnsi="Arial" w:cs="Arial"/>
        </w:rPr>
      </w:r>
      <w:r w:rsidR="0074788E">
        <w:rPr>
          <w:rFonts w:ascii="Arial" w:hAnsi="Arial" w:cs="Arial"/>
        </w:rPr>
        <w:fldChar w:fldCharType="separate"/>
      </w:r>
      <w:r w:rsidRPr="00DE4F5A">
        <w:rPr>
          <w:rFonts w:ascii="Arial" w:hAnsi="Arial" w:cs="Arial"/>
        </w:rPr>
        <w:fldChar w:fldCharType="end"/>
      </w:r>
      <w:r w:rsidRPr="00DE4F5A">
        <w:rPr>
          <w:rFonts w:ascii="Arial" w:hAnsi="Arial" w:cs="Arial"/>
        </w:rPr>
        <w:tab/>
      </w:r>
      <w:proofErr w:type="gramStart"/>
      <w:r w:rsidRPr="00DE4F5A">
        <w:rPr>
          <w:rFonts w:ascii="Arial" w:hAnsi="Arial" w:cs="Arial"/>
        </w:rPr>
        <w:t>donnent</w:t>
      </w:r>
      <w:proofErr w:type="gramEnd"/>
      <w:r w:rsidRPr="00DE4F5A">
        <w:rPr>
          <w:rFonts w:ascii="Arial" w:hAnsi="Arial" w:cs="Arial"/>
        </w:rPr>
        <w:t xml:space="preserve"> mandat au mandataire, qui l’accepte, pour signer, en leur nom et pour leur compte, les modifications ultérieures du marché ou de l’accord-cadre ;</w:t>
      </w:r>
    </w:p>
    <w:p w14:paraId="24C03D63" w14:textId="77777777" w:rsidR="003F7AC6" w:rsidRPr="00DE4F5A" w:rsidRDefault="003F7AC6" w:rsidP="003008AE">
      <w:pPr>
        <w:spacing w:before="120" w:line="276" w:lineRule="auto"/>
        <w:ind w:left="851" w:hanging="284"/>
        <w:rPr>
          <w:rFonts w:ascii="Arial" w:hAnsi="Arial" w:cs="Arial"/>
          <w:i/>
          <w:sz w:val="18"/>
          <w:szCs w:val="18"/>
        </w:rPr>
      </w:pPr>
      <w:r w:rsidRPr="00DE4F5A">
        <w:rPr>
          <w:rFonts w:ascii="Arial" w:hAnsi="Arial" w:cs="Arial"/>
        </w:rPr>
        <w:fldChar w:fldCharType="begin">
          <w:ffData>
            <w:name w:val=""/>
            <w:enabled/>
            <w:calcOnExit w:val="0"/>
            <w:checkBox>
              <w:size w:val="20"/>
              <w:default w:val="0"/>
            </w:checkBox>
          </w:ffData>
        </w:fldChar>
      </w:r>
      <w:r w:rsidRPr="00DE4F5A">
        <w:rPr>
          <w:rFonts w:ascii="Arial" w:hAnsi="Arial" w:cs="Arial"/>
        </w:rPr>
        <w:instrText xml:space="preserve"> FORMCHECKBOX </w:instrText>
      </w:r>
      <w:r w:rsidR="0074788E">
        <w:rPr>
          <w:rFonts w:ascii="Arial" w:hAnsi="Arial" w:cs="Arial"/>
        </w:rPr>
      </w:r>
      <w:r w:rsidR="0074788E">
        <w:rPr>
          <w:rFonts w:ascii="Arial" w:hAnsi="Arial" w:cs="Arial"/>
        </w:rPr>
        <w:fldChar w:fldCharType="separate"/>
      </w:r>
      <w:r w:rsidRPr="00DE4F5A">
        <w:rPr>
          <w:rFonts w:ascii="Arial" w:hAnsi="Arial" w:cs="Arial"/>
        </w:rPr>
        <w:fldChar w:fldCharType="end"/>
      </w:r>
      <w:r w:rsidRPr="00DE4F5A">
        <w:rPr>
          <w:rFonts w:ascii="Arial" w:hAnsi="Arial" w:cs="Arial"/>
        </w:rPr>
        <w:tab/>
      </w:r>
      <w:proofErr w:type="gramStart"/>
      <w:r w:rsidRPr="00DE4F5A">
        <w:rPr>
          <w:rFonts w:ascii="Arial" w:hAnsi="Arial" w:cs="Arial"/>
        </w:rPr>
        <w:t>donnent</w:t>
      </w:r>
      <w:proofErr w:type="gramEnd"/>
      <w:r w:rsidRPr="00DE4F5A">
        <w:rPr>
          <w:rFonts w:ascii="Arial" w:hAnsi="Arial" w:cs="Arial"/>
        </w:rPr>
        <w:t xml:space="preserve"> mandat au mandataire dans les conditions définies ci-dessous :</w:t>
      </w:r>
    </w:p>
    <w:p w14:paraId="7DFFC505" w14:textId="65279C6D" w:rsidR="003F7AC6" w:rsidRDefault="003F7AC6" w:rsidP="003008AE">
      <w:pPr>
        <w:spacing w:after="240" w:line="276" w:lineRule="auto"/>
        <w:ind w:left="851"/>
        <w:rPr>
          <w:rFonts w:ascii="Arial" w:hAnsi="Arial" w:cs="Arial"/>
          <w:i/>
          <w:sz w:val="16"/>
          <w:szCs w:val="16"/>
        </w:rPr>
      </w:pPr>
      <w:r w:rsidRPr="00DE4F5A">
        <w:rPr>
          <w:rFonts w:ascii="Arial" w:hAnsi="Arial" w:cs="Arial"/>
          <w:i/>
          <w:sz w:val="16"/>
          <w:szCs w:val="16"/>
        </w:rPr>
        <w:t>(Donner des précisions sur l’étendue du mandat.)</w:t>
      </w:r>
    </w:p>
    <w:tbl>
      <w:tblPr>
        <w:tblW w:w="10394" w:type="dxa"/>
        <w:tblInd w:w="-40" w:type="dxa"/>
        <w:tblLayout w:type="fixed"/>
        <w:tblLook w:val="0000" w:firstRow="0" w:lastRow="0" w:firstColumn="0" w:lastColumn="0" w:noHBand="0" w:noVBand="0"/>
      </w:tblPr>
      <w:tblGrid>
        <w:gridCol w:w="4644"/>
        <w:gridCol w:w="2694"/>
        <w:gridCol w:w="3056"/>
      </w:tblGrid>
      <w:tr w:rsidR="003F7AC6" w:rsidRPr="00DE4F5A" w14:paraId="6D9694D1" w14:textId="77777777" w:rsidTr="00573D46">
        <w:tc>
          <w:tcPr>
            <w:tcW w:w="4644" w:type="dxa"/>
            <w:tcBorders>
              <w:top w:val="single" w:sz="4" w:space="0" w:color="000000"/>
              <w:left w:val="single" w:sz="4" w:space="0" w:color="000000"/>
              <w:bottom w:val="single" w:sz="4" w:space="0" w:color="000000"/>
            </w:tcBorders>
            <w:shd w:val="clear" w:color="auto" w:fill="auto"/>
            <w:vAlign w:val="center"/>
          </w:tcPr>
          <w:p w14:paraId="58364AA6" w14:textId="77777777" w:rsidR="003F7AC6" w:rsidRPr="00DE4F5A" w:rsidRDefault="003F7AC6" w:rsidP="003008AE">
            <w:pPr>
              <w:tabs>
                <w:tab w:val="left" w:pos="851"/>
              </w:tabs>
              <w:spacing w:line="276" w:lineRule="auto"/>
              <w:jc w:val="center"/>
              <w:rPr>
                <w:rFonts w:ascii="Arial" w:hAnsi="Arial" w:cs="Arial"/>
                <w:b/>
                <w:bCs/>
              </w:rPr>
            </w:pPr>
            <w:r w:rsidRPr="00DE4F5A">
              <w:rPr>
                <w:rFonts w:ascii="Arial" w:hAnsi="Arial" w:cs="Arial"/>
                <w:b/>
                <w:bCs/>
              </w:rPr>
              <w:t>Nom, prénom et qualité</w:t>
            </w:r>
          </w:p>
          <w:p w14:paraId="35DAA9A2" w14:textId="77777777" w:rsidR="003F7AC6" w:rsidRPr="00DE4F5A" w:rsidRDefault="003F7AC6" w:rsidP="003008AE">
            <w:pPr>
              <w:tabs>
                <w:tab w:val="left" w:pos="851"/>
              </w:tabs>
              <w:spacing w:line="276" w:lineRule="auto"/>
              <w:jc w:val="center"/>
              <w:rPr>
                <w:rFonts w:ascii="Arial" w:hAnsi="Arial" w:cs="Arial"/>
                <w:b/>
                <w:bCs/>
              </w:rPr>
            </w:pPr>
            <w:r w:rsidRPr="00DE4F5A">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20AA71D6" w14:textId="77777777" w:rsidR="003F7AC6" w:rsidRPr="00DE4F5A" w:rsidRDefault="003F7AC6" w:rsidP="003008AE">
            <w:pPr>
              <w:tabs>
                <w:tab w:val="left" w:pos="851"/>
              </w:tabs>
              <w:spacing w:line="276" w:lineRule="auto"/>
              <w:jc w:val="center"/>
              <w:rPr>
                <w:rFonts w:ascii="Arial" w:hAnsi="Arial" w:cs="Arial"/>
                <w:b/>
                <w:bCs/>
              </w:rPr>
            </w:pPr>
            <w:r w:rsidRPr="00DE4F5A">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DEB3E" w14:textId="77777777" w:rsidR="003F7AC6" w:rsidRPr="00DE4F5A" w:rsidRDefault="003F7AC6" w:rsidP="003008AE">
            <w:pPr>
              <w:tabs>
                <w:tab w:val="left" w:pos="851"/>
              </w:tabs>
              <w:spacing w:line="276" w:lineRule="auto"/>
              <w:jc w:val="center"/>
              <w:rPr>
                <w:rFonts w:ascii="Arial" w:hAnsi="Arial" w:cs="Arial"/>
                <w:b/>
                <w:bCs/>
              </w:rPr>
            </w:pPr>
            <w:r w:rsidRPr="00DE4F5A">
              <w:rPr>
                <w:rFonts w:ascii="Arial" w:hAnsi="Arial" w:cs="Arial"/>
                <w:b/>
                <w:bCs/>
              </w:rPr>
              <w:t>Signature</w:t>
            </w:r>
          </w:p>
        </w:tc>
      </w:tr>
      <w:tr w:rsidR="003F7AC6" w:rsidRPr="00DE4F5A" w14:paraId="6FDA677D" w14:textId="77777777" w:rsidTr="00573D46">
        <w:trPr>
          <w:trHeight w:val="1021"/>
        </w:trPr>
        <w:tc>
          <w:tcPr>
            <w:tcW w:w="4644" w:type="dxa"/>
            <w:tcBorders>
              <w:top w:val="single" w:sz="4" w:space="0" w:color="000000"/>
              <w:left w:val="single" w:sz="4" w:space="0" w:color="000000"/>
            </w:tcBorders>
            <w:shd w:val="clear" w:color="auto" w:fill="CCFFFF"/>
          </w:tcPr>
          <w:p w14:paraId="44D81A53" w14:textId="77777777" w:rsidR="003F7AC6" w:rsidRPr="00DE4F5A" w:rsidRDefault="003F7AC6" w:rsidP="003008AE">
            <w:pPr>
              <w:tabs>
                <w:tab w:val="left" w:pos="851"/>
              </w:tabs>
              <w:snapToGrid w:val="0"/>
              <w:spacing w:line="276" w:lineRule="auto"/>
              <w:jc w:val="both"/>
              <w:rPr>
                <w:rFonts w:ascii="Arial" w:hAnsi="Arial" w:cs="Arial"/>
                <w:b/>
                <w:bCs/>
              </w:rPr>
            </w:pPr>
          </w:p>
        </w:tc>
        <w:tc>
          <w:tcPr>
            <w:tcW w:w="2694" w:type="dxa"/>
            <w:tcBorders>
              <w:top w:val="single" w:sz="4" w:space="0" w:color="000000"/>
              <w:left w:val="single" w:sz="4" w:space="0" w:color="000000"/>
            </w:tcBorders>
            <w:shd w:val="clear" w:color="auto" w:fill="CCFFFF"/>
          </w:tcPr>
          <w:p w14:paraId="3176BA7E" w14:textId="77777777" w:rsidR="003F7AC6" w:rsidRPr="00DE4F5A" w:rsidRDefault="003F7AC6" w:rsidP="003008AE">
            <w:pPr>
              <w:tabs>
                <w:tab w:val="left" w:pos="851"/>
              </w:tabs>
              <w:snapToGrid w:val="0"/>
              <w:spacing w:line="276" w:lineRule="auto"/>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32DD5388" w14:textId="77777777" w:rsidR="003F7AC6" w:rsidRPr="00DE4F5A" w:rsidRDefault="003F7AC6" w:rsidP="003008AE">
            <w:pPr>
              <w:tabs>
                <w:tab w:val="left" w:pos="851"/>
              </w:tabs>
              <w:snapToGrid w:val="0"/>
              <w:spacing w:line="276" w:lineRule="auto"/>
              <w:jc w:val="both"/>
              <w:rPr>
                <w:rFonts w:ascii="Arial" w:hAnsi="Arial" w:cs="Arial"/>
                <w:b/>
                <w:bCs/>
              </w:rPr>
            </w:pPr>
          </w:p>
        </w:tc>
      </w:tr>
      <w:tr w:rsidR="003F7AC6" w:rsidRPr="00DE4F5A" w14:paraId="6E80C0F5" w14:textId="77777777" w:rsidTr="003D5BEC">
        <w:trPr>
          <w:trHeight w:val="1021"/>
        </w:trPr>
        <w:tc>
          <w:tcPr>
            <w:tcW w:w="4644" w:type="dxa"/>
            <w:tcBorders>
              <w:left w:val="single" w:sz="4" w:space="0" w:color="000000"/>
              <w:bottom w:val="single" w:sz="4" w:space="0" w:color="auto"/>
            </w:tcBorders>
            <w:shd w:val="clear" w:color="auto" w:fill="auto"/>
          </w:tcPr>
          <w:p w14:paraId="28C11382" w14:textId="77777777" w:rsidR="003F7AC6" w:rsidRPr="00DE4F5A" w:rsidRDefault="003F7AC6" w:rsidP="003008AE">
            <w:pPr>
              <w:tabs>
                <w:tab w:val="left" w:pos="851"/>
              </w:tabs>
              <w:snapToGrid w:val="0"/>
              <w:spacing w:line="276" w:lineRule="auto"/>
              <w:jc w:val="both"/>
              <w:rPr>
                <w:rFonts w:ascii="Arial" w:hAnsi="Arial" w:cs="Arial"/>
                <w:b/>
                <w:bCs/>
              </w:rPr>
            </w:pPr>
          </w:p>
        </w:tc>
        <w:tc>
          <w:tcPr>
            <w:tcW w:w="2694" w:type="dxa"/>
            <w:tcBorders>
              <w:left w:val="single" w:sz="4" w:space="0" w:color="000000"/>
              <w:bottom w:val="single" w:sz="4" w:space="0" w:color="auto"/>
            </w:tcBorders>
            <w:shd w:val="clear" w:color="auto" w:fill="auto"/>
          </w:tcPr>
          <w:p w14:paraId="121627B0" w14:textId="77777777" w:rsidR="003F7AC6" w:rsidRPr="00DE4F5A" w:rsidRDefault="003F7AC6" w:rsidP="003008AE">
            <w:pPr>
              <w:tabs>
                <w:tab w:val="left" w:pos="851"/>
              </w:tabs>
              <w:snapToGrid w:val="0"/>
              <w:spacing w:line="276" w:lineRule="auto"/>
              <w:jc w:val="both"/>
              <w:rPr>
                <w:rFonts w:ascii="Arial" w:hAnsi="Arial" w:cs="Arial"/>
                <w:b/>
                <w:bCs/>
              </w:rPr>
            </w:pPr>
          </w:p>
        </w:tc>
        <w:tc>
          <w:tcPr>
            <w:tcW w:w="3056" w:type="dxa"/>
            <w:tcBorders>
              <w:left w:val="single" w:sz="4" w:space="0" w:color="000000"/>
              <w:bottom w:val="single" w:sz="4" w:space="0" w:color="auto"/>
              <w:right w:val="single" w:sz="4" w:space="0" w:color="000000"/>
            </w:tcBorders>
            <w:shd w:val="clear" w:color="auto" w:fill="auto"/>
          </w:tcPr>
          <w:p w14:paraId="76FD4D05" w14:textId="77777777" w:rsidR="003F7AC6" w:rsidRPr="00DE4F5A" w:rsidRDefault="003F7AC6" w:rsidP="003008AE">
            <w:pPr>
              <w:tabs>
                <w:tab w:val="left" w:pos="851"/>
              </w:tabs>
              <w:snapToGrid w:val="0"/>
              <w:spacing w:line="276" w:lineRule="auto"/>
              <w:jc w:val="both"/>
              <w:rPr>
                <w:rFonts w:ascii="Arial" w:hAnsi="Arial" w:cs="Arial"/>
                <w:b/>
                <w:bCs/>
              </w:rPr>
            </w:pPr>
          </w:p>
        </w:tc>
      </w:tr>
    </w:tbl>
    <w:p w14:paraId="471B35E1" w14:textId="77777777" w:rsidR="003D5BEC" w:rsidRDefault="003D5BEC" w:rsidP="003008AE">
      <w:pPr>
        <w:tabs>
          <w:tab w:val="left" w:pos="851"/>
        </w:tabs>
        <w:spacing w:line="276" w:lineRule="auto"/>
        <w:jc w:val="both"/>
        <w:rPr>
          <w:rFonts w:ascii="Arial" w:hAnsi="Arial" w:cs="Arial"/>
          <w:sz w:val="16"/>
          <w:szCs w:val="16"/>
        </w:rPr>
      </w:pPr>
    </w:p>
    <w:p w14:paraId="616631ED" w14:textId="48963FD2" w:rsidR="003F7AC6" w:rsidRPr="00DE4F5A" w:rsidRDefault="003F7AC6" w:rsidP="003008AE">
      <w:pPr>
        <w:tabs>
          <w:tab w:val="left" w:pos="851"/>
        </w:tabs>
        <w:spacing w:line="276" w:lineRule="auto"/>
        <w:jc w:val="both"/>
        <w:rPr>
          <w:rFonts w:ascii="Arial" w:hAnsi="Arial" w:cs="Arial"/>
          <w:sz w:val="16"/>
          <w:szCs w:val="16"/>
        </w:rPr>
      </w:pPr>
      <w:r w:rsidRPr="00DE4F5A">
        <w:rPr>
          <w:rFonts w:ascii="Arial" w:hAnsi="Arial" w:cs="Arial"/>
          <w:sz w:val="16"/>
          <w:szCs w:val="16"/>
        </w:rPr>
        <w:t>(*) Le signataire doit avoir le pouvoir d’engager la personne qu’il représente.</w:t>
      </w:r>
    </w:p>
    <w:p w14:paraId="28963A73" w14:textId="77777777" w:rsidR="00380A37" w:rsidRPr="00DE4F5A" w:rsidRDefault="00380A37" w:rsidP="003008AE">
      <w:pPr>
        <w:spacing w:line="276" w:lineRule="auto"/>
        <w:rPr>
          <w:rFonts w:ascii="Arial" w:hAnsi="Arial" w:cs="Arial"/>
        </w:rPr>
      </w:pPr>
    </w:p>
    <w:tbl>
      <w:tblPr>
        <w:tblW w:w="10419" w:type="dxa"/>
        <w:shd w:val="clear" w:color="auto" w:fill="BDD6EE" w:themeFill="accent1" w:themeFillTint="66"/>
        <w:tblLayout w:type="fixed"/>
        <w:tblCellMar>
          <w:left w:w="71" w:type="dxa"/>
          <w:right w:w="71" w:type="dxa"/>
        </w:tblCellMar>
        <w:tblLook w:val="0000" w:firstRow="0" w:lastRow="0" w:firstColumn="0" w:lastColumn="0" w:noHBand="0" w:noVBand="0"/>
      </w:tblPr>
      <w:tblGrid>
        <w:gridCol w:w="10419"/>
      </w:tblGrid>
      <w:tr w:rsidR="00380A37" w:rsidRPr="00DE4F5A" w14:paraId="756F12AD" w14:textId="77777777" w:rsidTr="001F0116">
        <w:tc>
          <w:tcPr>
            <w:tcW w:w="10419" w:type="dxa"/>
            <w:shd w:val="clear" w:color="auto" w:fill="BDD6EE" w:themeFill="accent1" w:themeFillTint="66"/>
          </w:tcPr>
          <w:p w14:paraId="264D1017" w14:textId="77777777" w:rsidR="00380A37" w:rsidRPr="00DE4F5A" w:rsidRDefault="00380A37" w:rsidP="003008AE">
            <w:pPr>
              <w:tabs>
                <w:tab w:val="left" w:pos="-142"/>
                <w:tab w:val="left" w:pos="4111"/>
              </w:tabs>
              <w:spacing w:line="276" w:lineRule="auto"/>
              <w:jc w:val="both"/>
              <w:rPr>
                <w:rFonts w:ascii="Arial" w:hAnsi="Arial" w:cs="Arial"/>
              </w:rPr>
            </w:pPr>
            <w:r w:rsidRPr="00DE4F5A">
              <w:rPr>
                <w:rFonts w:ascii="Arial" w:hAnsi="Arial" w:cs="Arial"/>
                <w:b/>
                <w:sz w:val="22"/>
                <w:szCs w:val="22"/>
              </w:rPr>
              <w:t xml:space="preserve">D - </w:t>
            </w:r>
            <w:r w:rsidR="00E50DD6" w:rsidRPr="00DE4F5A">
              <w:rPr>
                <w:rFonts w:ascii="Arial" w:hAnsi="Arial" w:cs="Arial"/>
                <w:b/>
                <w:sz w:val="22"/>
                <w:szCs w:val="22"/>
              </w:rPr>
              <w:t>Identification et signature de l’acheteur.</w:t>
            </w:r>
          </w:p>
        </w:tc>
      </w:tr>
    </w:tbl>
    <w:p w14:paraId="412C6C43" w14:textId="77777777" w:rsidR="00E71959" w:rsidRPr="00DE4F5A" w:rsidRDefault="00E71959" w:rsidP="003008AE">
      <w:pPr>
        <w:spacing w:before="120" w:line="276" w:lineRule="auto"/>
        <w:rPr>
          <w:rFonts w:ascii="Arial" w:hAnsi="Arial" w:cs="Arial"/>
          <w:b/>
        </w:rPr>
      </w:pPr>
      <w:r w:rsidRPr="00DE4F5A">
        <w:rPr>
          <w:rFonts w:ascii="Arial" w:hAnsi="Arial" w:cs="Arial"/>
          <w:b/>
        </w:rPr>
        <w:t>SERVICE DU COMMISSARIAT DES ARMEES</w:t>
      </w:r>
    </w:p>
    <w:p w14:paraId="60421217" w14:textId="77777777" w:rsidR="009268FD" w:rsidRPr="00DE4F5A" w:rsidRDefault="0012369E" w:rsidP="003008AE">
      <w:pPr>
        <w:tabs>
          <w:tab w:val="left" w:pos="2977"/>
        </w:tabs>
        <w:spacing w:line="276" w:lineRule="auto"/>
        <w:rPr>
          <w:rFonts w:ascii="Arial" w:hAnsi="Arial" w:cs="Arial"/>
          <w:b/>
        </w:rPr>
      </w:pPr>
      <w:r w:rsidRPr="00DE4F5A">
        <w:rPr>
          <w:rFonts w:ascii="Arial" w:hAnsi="Arial" w:cs="Arial"/>
          <w:b/>
        </w:rPr>
        <w:t xml:space="preserve">PLATE-FORME COMMISSARIAT </w:t>
      </w:r>
      <w:r w:rsidR="009268FD" w:rsidRPr="00DE4F5A">
        <w:rPr>
          <w:rFonts w:ascii="Arial" w:hAnsi="Arial" w:cs="Arial"/>
          <w:b/>
        </w:rPr>
        <w:t>RAMBOUILLET</w:t>
      </w:r>
    </w:p>
    <w:p w14:paraId="61BCEEB2" w14:textId="77777777" w:rsidR="00E71959" w:rsidRPr="00DE4F5A" w:rsidRDefault="00E71959" w:rsidP="003008AE">
      <w:pPr>
        <w:spacing w:line="276" w:lineRule="auto"/>
        <w:rPr>
          <w:rFonts w:ascii="Arial" w:hAnsi="Arial" w:cs="Arial"/>
        </w:rPr>
      </w:pPr>
      <w:r w:rsidRPr="00DE4F5A">
        <w:rPr>
          <w:rFonts w:ascii="Arial" w:hAnsi="Arial" w:cs="Arial"/>
        </w:rPr>
        <w:t xml:space="preserve">Adresse postale : </w:t>
      </w:r>
      <w:r w:rsidRPr="00DE4F5A">
        <w:rPr>
          <w:rFonts w:ascii="Arial" w:hAnsi="Arial" w:cs="Arial"/>
          <w:b/>
        </w:rPr>
        <w:t xml:space="preserve">11, rue de Groussay – </w:t>
      </w:r>
      <w:r w:rsidR="004F6E8F" w:rsidRPr="00DE4F5A">
        <w:rPr>
          <w:rFonts w:ascii="Arial" w:hAnsi="Arial" w:cs="Arial"/>
          <w:b/>
        </w:rPr>
        <w:t xml:space="preserve">CS 70106 </w:t>
      </w:r>
      <w:r w:rsidRPr="00DE4F5A">
        <w:rPr>
          <w:rFonts w:ascii="Arial" w:hAnsi="Arial" w:cs="Arial"/>
          <w:b/>
        </w:rPr>
        <w:t>– 78513 RAMBOUILLET CEDEX</w:t>
      </w:r>
    </w:p>
    <w:p w14:paraId="281E038C" w14:textId="77777777" w:rsidR="00E71959" w:rsidRPr="00DE4F5A" w:rsidRDefault="00E71959" w:rsidP="003008AE">
      <w:pPr>
        <w:spacing w:line="276" w:lineRule="auto"/>
        <w:rPr>
          <w:rFonts w:ascii="Arial" w:hAnsi="Arial" w:cs="Arial"/>
        </w:rPr>
      </w:pPr>
      <w:r w:rsidRPr="00DE4F5A">
        <w:rPr>
          <w:rFonts w:ascii="Arial" w:hAnsi="Arial" w:cs="Arial"/>
        </w:rPr>
        <w:t xml:space="preserve">Adresse géographique : </w:t>
      </w:r>
      <w:r w:rsidRPr="00DE4F5A">
        <w:rPr>
          <w:rFonts w:ascii="Arial" w:hAnsi="Arial" w:cs="Arial"/>
          <w:b/>
        </w:rPr>
        <w:t>11, rue de Groussay – 78120 RAMBOUILLET</w:t>
      </w:r>
    </w:p>
    <w:p w14:paraId="5FE4ECE1" w14:textId="3B591843" w:rsidR="00E71959" w:rsidRPr="00DE4F5A" w:rsidRDefault="001B7121" w:rsidP="003008AE">
      <w:pPr>
        <w:tabs>
          <w:tab w:val="left" w:pos="2977"/>
        </w:tabs>
        <w:spacing w:line="276" w:lineRule="auto"/>
        <w:rPr>
          <w:rFonts w:ascii="Arial" w:hAnsi="Arial" w:cs="Arial"/>
        </w:rPr>
      </w:pPr>
      <w:r>
        <w:rPr>
          <w:rFonts w:ascii="Arial" w:hAnsi="Arial" w:cs="Arial"/>
        </w:rPr>
        <w:t>Courriel :</w:t>
      </w:r>
      <w:r w:rsidR="00F511E3" w:rsidRPr="00DE4F5A">
        <w:rPr>
          <w:rFonts w:ascii="Arial" w:hAnsi="Arial" w:cs="Arial"/>
        </w:rPr>
        <w:t xml:space="preserve"> </w:t>
      </w:r>
      <w:hyperlink r:id="rId23" w:history="1">
        <w:r w:rsidR="00F511E3" w:rsidRPr="00DE4F5A">
          <w:rPr>
            <w:rStyle w:val="Lienhypertexte"/>
            <w:rFonts w:ascii="Arial" w:hAnsi="Arial" w:cs="Arial"/>
            <w:b/>
          </w:rPr>
          <w:t>pfc-rbt.contact.fct@intradef.gouv.fr</w:t>
        </w:r>
      </w:hyperlink>
    </w:p>
    <w:p w14:paraId="6C60652D" w14:textId="77777777" w:rsidR="00E71959" w:rsidRPr="00DE4F5A" w:rsidRDefault="00E71959" w:rsidP="003008AE">
      <w:pPr>
        <w:spacing w:line="276" w:lineRule="auto"/>
        <w:rPr>
          <w:rFonts w:ascii="Arial" w:hAnsi="Arial" w:cs="Arial"/>
        </w:rPr>
      </w:pPr>
      <w:r w:rsidRPr="00DE4F5A">
        <w:rPr>
          <w:rFonts w:ascii="Arial" w:hAnsi="Arial" w:cs="Arial"/>
        </w:rPr>
        <w:t xml:space="preserve">Profil d’acheteur : </w:t>
      </w:r>
      <w:hyperlink r:id="rId24" w:history="1">
        <w:r w:rsidRPr="00DE4F5A">
          <w:rPr>
            <w:rStyle w:val="Lienhypertexte"/>
            <w:rFonts w:ascii="Arial" w:hAnsi="Arial" w:cs="Arial"/>
            <w:b/>
          </w:rPr>
          <w:t>https://www.marches-publics.gouv.fr</w:t>
        </w:r>
      </w:hyperlink>
    </w:p>
    <w:p w14:paraId="49166FB3" w14:textId="77777777" w:rsidR="00E71959" w:rsidRPr="00DE4F5A" w:rsidRDefault="00E71959" w:rsidP="003008AE">
      <w:pPr>
        <w:spacing w:after="120" w:line="276" w:lineRule="auto"/>
        <w:rPr>
          <w:rStyle w:val="Lienhypertexte"/>
          <w:rFonts w:ascii="Arial" w:hAnsi="Arial" w:cs="Arial"/>
          <w:b/>
        </w:rPr>
      </w:pPr>
      <w:r w:rsidRPr="00DE4F5A">
        <w:rPr>
          <w:rFonts w:ascii="Arial" w:hAnsi="Arial" w:cs="Arial"/>
        </w:rPr>
        <w:t xml:space="preserve">Site : </w:t>
      </w:r>
      <w:hyperlink r:id="rId25" w:history="1">
        <w:r w:rsidRPr="00DE4F5A">
          <w:rPr>
            <w:rStyle w:val="Lienhypertexte"/>
            <w:rFonts w:ascii="Arial" w:hAnsi="Arial" w:cs="Arial"/>
            <w:b/>
          </w:rPr>
          <w:t>www.</w:t>
        </w:r>
        <w:r w:rsidRPr="00DE4F5A">
          <w:rPr>
            <w:rStyle w:val="Lienhypertexte"/>
            <w:rFonts w:ascii="Arial" w:hAnsi="Arial" w:cs="Arial"/>
            <w:b/>
            <w:bCs/>
          </w:rPr>
          <w:t>achats</w:t>
        </w:r>
        <w:r w:rsidRPr="00DE4F5A">
          <w:rPr>
            <w:rStyle w:val="Lienhypertexte"/>
            <w:rFonts w:ascii="Arial" w:hAnsi="Arial" w:cs="Arial"/>
            <w:b/>
          </w:rPr>
          <w:t>.</w:t>
        </w:r>
        <w:r w:rsidRPr="00DE4F5A">
          <w:rPr>
            <w:rStyle w:val="Lienhypertexte"/>
            <w:rFonts w:ascii="Arial" w:hAnsi="Arial" w:cs="Arial"/>
            <w:b/>
            <w:bCs/>
          </w:rPr>
          <w:t>defense</w:t>
        </w:r>
        <w:r w:rsidRPr="00DE4F5A">
          <w:rPr>
            <w:rStyle w:val="Lienhypertexte"/>
            <w:rFonts w:ascii="Arial" w:hAnsi="Arial" w:cs="Arial"/>
            <w:b/>
          </w:rPr>
          <w:t>.gouv.fr</w:t>
        </w:r>
      </w:hyperlink>
    </w:p>
    <w:p w14:paraId="7CC805B5" w14:textId="77777777" w:rsidR="00E71959" w:rsidRPr="00DE4F5A" w:rsidRDefault="00583CC2" w:rsidP="003008AE">
      <w:pPr>
        <w:spacing w:before="360" w:line="276" w:lineRule="auto"/>
        <w:ind w:left="284" w:hanging="284"/>
        <w:jc w:val="both"/>
        <w:rPr>
          <w:rFonts w:ascii="Arial" w:hAnsi="Arial" w:cs="Arial"/>
          <w:i/>
          <w:sz w:val="18"/>
          <w:szCs w:val="18"/>
        </w:rPr>
      </w:pPr>
      <w:r w:rsidRPr="00A45AA6">
        <w:rPr>
          <w:rFonts w:ascii="Arial" w:hAnsi="Arial" w:cs="Arial"/>
          <w:color w:val="66CCFF"/>
          <w:spacing w:val="-10"/>
          <w:position w:val="-2"/>
        </w:rPr>
        <w:sym w:font="Wingdings" w:char="F06E"/>
      </w:r>
      <w:r w:rsidR="00E71959" w:rsidRPr="00DE4F5A">
        <w:rPr>
          <w:rFonts w:ascii="Arial" w:eastAsia="Arial" w:hAnsi="Arial" w:cs="Arial"/>
          <w:b/>
          <w:spacing w:val="-10"/>
        </w:rPr>
        <w:tab/>
      </w:r>
      <w:r w:rsidR="00E71959" w:rsidRPr="00DE4F5A">
        <w:rPr>
          <w:rFonts w:ascii="Arial" w:hAnsi="Arial" w:cs="Arial"/>
        </w:rPr>
        <w:t>Nom, prénom, qualité du signataire :</w:t>
      </w:r>
    </w:p>
    <w:p w14:paraId="208FEF3C" w14:textId="77777777" w:rsidR="00E71959" w:rsidRPr="00DE4F5A" w:rsidRDefault="00E71959" w:rsidP="003008AE">
      <w:pPr>
        <w:spacing w:after="120" w:line="276" w:lineRule="auto"/>
        <w:ind w:left="284"/>
        <w:jc w:val="both"/>
        <w:rPr>
          <w:rFonts w:ascii="Arial" w:hAnsi="Arial" w:cs="Arial"/>
          <w:sz w:val="16"/>
          <w:szCs w:val="16"/>
        </w:rPr>
      </w:pPr>
      <w:r w:rsidRPr="00DE4F5A">
        <w:rPr>
          <w:rFonts w:ascii="Arial" w:hAnsi="Arial" w:cs="Arial"/>
          <w:i/>
          <w:sz w:val="16"/>
          <w:szCs w:val="16"/>
        </w:rPr>
        <w:t>(Le signataire doit avoir le pouvoir d’engager la personne qu’il représente.)</w:t>
      </w:r>
    </w:p>
    <w:tbl>
      <w:tblPr>
        <w:tblW w:w="9186" w:type="dxa"/>
        <w:tblInd w:w="959" w:type="dxa"/>
        <w:tblBorders>
          <w:top w:val="dashed" w:sz="4" w:space="0" w:color="auto"/>
          <w:bottom w:val="dashed" w:sz="4" w:space="0" w:color="auto"/>
          <w:insideH w:val="dashed" w:sz="4" w:space="0" w:color="auto"/>
          <w:insideV w:val="dashed" w:sz="4" w:space="0" w:color="auto"/>
        </w:tblBorders>
        <w:tblLayout w:type="fixed"/>
        <w:tblLook w:val="01E0" w:firstRow="1" w:lastRow="1" w:firstColumn="1" w:lastColumn="1" w:noHBand="0" w:noVBand="0"/>
      </w:tblPr>
      <w:tblGrid>
        <w:gridCol w:w="9186"/>
      </w:tblGrid>
      <w:tr w:rsidR="00E71959" w:rsidRPr="00DE4F5A" w14:paraId="53351AC0" w14:textId="77777777" w:rsidTr="00EE244E">
        <w:tc>
          <w:tcPr>
            <w:tcW w:w="9186" w:type="dxa"/>
            <w:tcBorders>
              <w:top w:val="nil"/>
              <w:left w:val="nil"/>
              <w:bottom w:val="dashed" w:sz="4" w:space="0" w:color="auto"/>
              <w:right w:val="nil"/>
            </w:tcBorders>
            <w:vAlign w:val="bottom"/>
          </w:tcPr>
          <w:p w14:paraId="4CD99BA6" w14:textId="77777777" w:rsidR="00E71959" w:rsidRPr="00DE4F5A" w:rsidRDefault="004F6E8F" w:rsidP="003008AE">
            <w:pPr>
              <w:tabs>
                <w:tab w:val="left" w:pos="709"/>
              </w:tabs>
              <w:spacing w:before="120" w:line="276" w:lineRule="auto"/>
              <w:rPr>
                <w:rFonts w:ascii="Arial" w:hAnsi="Arial" w:cs="Arial"/>
                <w:b/>
                <w:bCs/>
              </w:rPr>
            </w:pPr>
            <w:r w:rsidRPr="00DE4F5A">
              <w:rPr>
                <w:rFonts w:ascii="Arial" w:hAnsi="Arial" w:cs="Arial"/>
                <w:b/>
                <w:bCs/>
              </w:rPr>
              <w:t xml:space="preserve">Le commissaire en chef de </w:t>
            </w:r>
            <w:r w:rsidR="00E24231" w:rsidRPr="00DE4F5A">
              <w:rPr>
                <w:rFonts w:ascii="Arial" w:hAnsi="Arial" w:cs="Arial"/>
                <w:b/>
                <w:bCs/>
              </w:rPr>
              <w:t>1</w:t>
            </w:r>
            <w:r w:rsidR="00E24231" w:rsidRPr="00DE4F5A">
              <w:rPr>
                <w:rFonts w:ascii="Arial" w:hAnsi="Arial" w:cs="Arial"/>
                <w:b/>
                <w:bCs/>
                <w:vertAlign w:val="superscript"/>
              </w:rPr>
              <w:t>ère</w:t>
            </w:r>
            <w:r w:rsidR="00E24231" w:rsidRPr="00DE4F5A">
              <w:rPr>
                <w:rFonts w:ascii="Arial" w:hAnsi="Arial" w:cs="Arial"/>
                <w:b/>
                <w:bCs/>
              </w:rPr>
              <w:t xml:space="preserve"> </w:t>
            </w:r>
            <w:r w:rsidRPr="00DE4F5A">
              <w:rPr>
                <w:rFonts w:ascii="Arial" w:hAnsi="Arial" w:cs="Arial"/>
                <w:b/>
                <w:bCs/>
              </w:rPr>
              <w:t xml:space="preserve">classe </w:t>
            </w:r>
            <w:r w:rsidR="00083877" w:rsidRPr="00083877">
              <w:rPr>
                <w:rFonts w:ascii="Arial" w:hAnsi="Arial" w:cs="Arial"/>
                <w:b/>
                <w:bCs/>
              </w:rPr>
              <w:t>Alan VITTAUT</w:t>
            </w:r>
          </w:p>
        </w:tc>
      </w:tr>
      <w:tr w:rsidR="00E71959" w:rsidRPr="00DE4F5A" w14:paraId="1877403C" w14:textId="77777777" w:rsidTr="00EE244E">
        <w:tc>
          <w:tcPr>
            <w:tcW w:w="9186" w:type="dxa"/>
            <w:tcBorders>
              <w:top w:val="dashed" w:sz="4" w:space="0" w:color="auto"/>
              <w:left w:val="nil"/>
              <w:bottom w:val="dashed" w:sz="4" w:space="0" w:color="auto"/>
              <w:right w:val="nil"/>
            </w:tcBorders>
            <w:vAlign w:val="bottom"/>
          </w:tcPr>
          <w:p w14:paraId="375023B9" w14:textId="77777777" w:rsidR="00E71959" w:rsidRPr="00DE4F5A" w:rsidRDefault="00E71959" w:rsidP="003008AE">
            <w:pPr>
              <w:tabs>
                <w:tab w:val="left" w:pos="709"/>
              </w:tabs>
              <w:spacing w:before="120" w:line="276" w:lineRule="auto"/>
              <w:rPr>
                <w:rFonts w:ascii="Arial" w:hAnsi="Arial" w:cs="Arial"/>
                <w:b/>
                <w:bCs/>
              </w:rPr>
            </w:pPr>
            <w:r w:rsidRPr="00DE4F5A">
              <w:rPr>
                <w:rFonts w:ascii="Arial" w:hAnsi="Arial" w:cs="Arial"/>
                <w:b/>
                <w:bCs/>
              </w:rPr>
              <w:t xml:space="preserve">Directeur de la Plate-Forme </w:t>
            </w:r>
            <w:r w:rsidR="009268FD" w:rsidRPr="00DE4F5A">
              <w:rPr>
                <w:rFonts w:ascii="Arial" w:hAnsi="Arial" w:cs="Arial"/>
                <w:b/>
                <w:bCs/>
              </w:rPr>
              <w:t xml:space="preserve">Commissariat </w:t>
            </w:r>
            <w:r w:rsidRPr="00DE4F5A">
              <w:rPr>
                <w:rFonts w:ascii="Arial" w:hAnsi="Arial" w:cs="Arial"/>
                <w:b/>
                <w:bCs/>
              </w:rPr>
              <w:t>Rambouillet</w:t>
            </w:r>
          </w:p>
        </w:tc>
      </w:tr>
    </w:tbl>
    <w:p w14:paraId="31E7F0F9" w14:textId="6DE022E6" w:rsidR="00E71959" w:rsidRPr="00DE4F5A" w:rsidRDefault="00583CC2" w:rsidP="003008AE">
      <w:pPr>
        <w:spacing w:before="360" w:line="276" w:lineRule="auto"/>
        <w:ind w:left="284" w:hanging="284"/>
        <w:jc w:val="both"/>
        <w:rPr>
          <w:rFonts w:ascii="Arial" w:hAnsi="Arial" w:cs="Arial"/>
          <w:i/>
          <w:sz w:val="18"/>
          <w:szCs w:val="18"/>
        </w:rPr>
      </w:pPr>
      <w:r w:rsidRPr="00A45AA6">
        <w:rPr>
          <w:rFonts w:ascii="Arial" w:hAnsi="Arial" w:cs="Arial"/>
          <w:color w:val="66CCFF"/>
          <w:spacing w:val="-10"/>
          <w:position w:val="-2"/>
        </w:rPr>
        <w:sym w:font="Wingdings" w:char="F06E"/>
      </w:r>
      <w:r w:rsidR="00E71959" w:rsidRPr="00DE4F5A">
        <w:rPr>
          <w:rFonts w:ascii="Arial" w:eastAsia="Arial" w:hAnsi="Arial" w:cs="Arial"/>
          <w:spacing w:val="-10"/>
        </w:rPr>
        <w:tab/>
      </w:r>
      <w:r w:rsidR="005A027E" w:rsidRPr="00DE4F5A">
        <w:rPr>
          <w:rFonts w:ascii="Arial" w:hAnsi="Arial" w:cs="Arial"/>
        </w:rPr>
        <w:t xml:space="preserve">Personne habilitée à donner les renseignements prévus à </w:t>
      </w:r>
      <w:r w:rsidR="005A027E" w:rsidRPr="00C67B6A">
        <w:rPr>
          <w:rFonts w:ascii="Arial" w:hAnsi="Arial" w:cs="Arial"/>
        </w:rPr>
        <w:t xml:space="preserve">l’article R. 2191-59 du code de la commande publique, (nantissements </w:t>
      </w:r>
      <w:r w:rsidR="005A027E" w:rsidRPr="00DE4F5A">
        <w:rPr>
          <w:rFonts w:ascii="Arial" w:hAnsi="Arial" w:cs="Arial"/>
        </w:rPr>
        <w:t>ou cessions de créances)</w:t>
      </w:r>
    </w:p>
    <w:p w14:paraId="2A145C9F" w14:textId="77777777" w:rsidR="00E71959" w:rsidRPr="00DE4F5A" w:rsidRDefault="00E71959" w:rsidP="003008AE">
      <w:pPr>
        <w:spacing w:after="120" w:line="276" w:lineRule="auto"/>
        <w:ind w:left="284"/>
        <w:jc w:val="both"/>
        <w:rPr>
          <w:rFonts w:ascii="Arial" w:hAnsi="Arial" w:cs="Arial"/>
          <w:i/>
          <w:sz w:val="16"/>
          <w:szCs w:val="16"/>
        </w:rPr>
      </w:pPr>
      <w:r w:rsidRPr="00DE4F5A">
        <w:rPr>
          <w:rFonts w:ascii="Arial" w:hAnsi="Arial" w:cs="Arial"/>
          <w:i/>
          <w:sz w:val="16"/>
          <w:szCs w:val="16"/>
        </w:rPr>
        <w:t>(Indiquer l’identité de la personne, ses adresses postale et électronique, ses numéros de téléphone et de télécopie.)</w:t>
      </w:r>
    </w:p>
    <w:tbl>
      <w:tblPr>
        <w:tblW w:w="9186" w:type="dxa"/>
        <w:tblInd w:w="959" w:type="dxa"/>
        <w:tblBorders>
          <w:top w:val="dashed" w:sz="4" w:space="0" w:color="auto"/>
          <w:bottom w:val="dashed" w:sz="4" w:space="0" w:color="auto"/>
          <w:insideH w:val="dashed" w:sz="4" w:space="0" w:color="auto"/>
          <w:insideV w:val="dashed" w:sz="4" w:space="0" w:color="auto"/>
        </w:tblBorders>
        <w:tblLayout w:type="fixed"/>
        <w:tblLook w:val="01E0" w:firstRow="1" w:lastRow="1" w:firstColumn="1" w:lastColumn="1" w:noHBand="0" w:noVBand="0"/>
      </w:tblPr>
      <w:tblGrid>
        <w:gridCol w:w="1143"/>
        <w:gridCol w:w="8043"/>
      </w:tblGrid>
      <w:tr w:rsidR="00E71959" w:rsidRPr="00DE4F5A" w14:paraId="7200155E" w14:textId="77777777" w:rsidTr="00EE244E">
        <w:tc>
          <w:tcPr>
            <w:tcW w:w="9186" w:type="dxa"/>
            <w:gridSpan w:val="2"/>
            <w:tcBorders>
              <w:top w:val="nil"/>
              <w:left w:val="nil"/>
              <w:bottom w:val="dashed" w:sz="4" w:space="0" w:color="auto"/>
              <w:right w:val="nil"/>
            </w:tcBorders>
            <w:vAlign w:val="bottom"/>
          </w:tcPr>
          <w:p w14:paraId="6A320345" w14:textId="77777777" w:rsidR="00B53204" w:rsidRDefault="00E71959" w:rsidP="003008AE">
            <w:pPr>
              <w:tabs>
                <w:tab w:val="left" w:pos="709"/>
              </w:tabs>
              <w:spacing w:before="120" w:line="276" w:lineRule="auto"/>
              <w:rPr>
                <w:rFonts w:ascii="Arial" w:hAnsi="Arial" w:cs="Arial"/>
                <w:b/>
                <w:bCs/>
              </w:rPr>
            </w:pPr>
            <w:r w:rsidRPr="00DE4F5A">
              <w:rPr>
                <w:rFonts w:ascii="Arial" w:hAnsi="Arial" w:cs="Arial"/>
                <w:b/>
                <w:bCs/>
              </w:rPr>
              <w:t>Chef</w:t>
            </w:r>
            <w:r w:rsidR="00674DEB" w:rsidRPr="00DE4F5A">
              <w:rPr>
                <w:rFonts w:ascii="Arial" w:hAnsi="Arial" w:cs="Arial"/>
                <w:b/>
                <w:bCs/>
              </w:rPr>
              <w:t>fe</w:t>
            </w:r>
            <w:r w:rsidRPr="00DE4F5A">
              <w:rPr>
                <w:rFonts w:ascii="Arial" w:hAnsi="Arial" w:cs="Arial"/>
                <w:b/>
                <w:bCs/>
              </w:rPr>
              <w:t xml:space="preserve"> </w:t>
            </w:r>
            <w:r w:rsidR="005A027E" w:rsidRPr="00DE4F5A">
              <w:rPr>
                <w:rFonts w:ascii="Arial" w:hAnsi="Arial" w:cs="Arial"/>
                <w:b/>
                <w:bCs/>
              </w:rPr>
              <w:t>de la division</w:t>
            </w:r>
            <w:r w:rsidRPr="00DE4F5A">
              <w:rPr>
                <w:rFonts w:ascii="Arial" w:hAnsi="Arial" w:cs="Arial"/>
                <w:b/>
                <w:bCs/>
              </w:rPr>
              <w:t xml:space="preserve"> </w:t>
            </w:r>
            <w:r w:rsidR="00B12F24">
              <w:rPr>
                <w:rFonts w:ascii="Arial" w:hAnsi="Arial" w:cs="Arial"/>
                <w:b/>
                <w:bCs/>
              </w:rPr>
              <w:t>management de l’achat</w:t>
            </w:r>
            <w:r w:rsidRPr="00DE4F5A">
              <w:rPr>
                <w:rFonts w:ascii="Arial" w:hAnsi="Arial" w:cs="Arial"/>
                <w:b/>
                <w:bCs/>
              </w:rPr>
              <w:t xml:space="preserve"> de la PF</w:t>
            </w:r>
            <w:r w:rsidR="009268FD" w:rsidRPr="00DE4F5A">
              <w:rPr>
                <w:rFonts w:ascii="Arial" w:hAnsi="Arial" w:cs="Arial"/>
                <w:b/>
                <w:bCs/>
              </w:rPr>
              <w:t>C</w:t>
            </w:r>
            <w:r w:rsidRPr="00DE4F5A">
              <w:rPr>
                <w:rFonts w:ascii="Arial" w:hAnsi="Arial" w:cs="Arial"/>
                <w:b/>
                <w:bCs/>
              </w:rPr>
              <w:t xml:space="preserve">-RBT – 11 rue de </w:t>
            </w:r>
            <w:r w:rsidR="00DD0D35" w:rsidRPr="00DE4F5A">
              <w:rPr>
                <w:rFonts w:ascii="Arial" w:hAnsi="Arial" w:cs="Arial"/>
                <w:b/>
                <w:bCs/>
              </w:rPr>
              <w:t>G</w:t>
            </w:r>
            <w:r w:rsidRPr="00DE4F5A">
              <w:rPr>
                <w:rFonts w:ascii="Arial" w:hAnsi="Arial" w:cs="Arial"/>
                <w:b/>
                <w:bCs/>
              </w:rPr>
              <w:t xml:space="preserve">roussay- </w:t>
            </w:r>
            <w:r w:rsidR="00B53204">
              <w:rPr>
                <w:rFonts w:ascii="Arial" w:hAnsi="Arial" w:cs="Arial"/>
                <w:b/>
                <w:bCs/>
              </w:rPr>
              <w:t>CS 70106</w:t>
            </w:r>
          </w:p>
          <w:p w14:paraId="1BB46129" w14:textId="77777777" w:rsidR="00E71959" w:rsidRPr="00DE4F5A" w:rsidRDefault="00A37FC5" w:rsidP="003008AE">
            <w:pPr>
              <w:tabs>
                <w:tab w:val="left" w:pos="709"/>
              </w:tabs>
              <w:spacing w:before="120" w:line="276" w:lineRule="auto"/>
              <w:rPr>
                <w:rFonts w:ascii="Arial" w:hAnsi="Arial" w:cs="Arial"/>
                <w:b/>
                <w:bCs/>
              </w:rPr>
            </w:pPr>
            <w:r w:rsidRPr="00A37FC5">
              <w:rPr>
                <w:rFonts w:ascii="Arial" w:hAnsi="Arial" w:cs="Arial"/>
                <w:b/>
                <w:bCs/>
              </w:rPr>
              <w:t>78513 RAMBOUILLET CEDEX</w:t>
            </w:r>
          </w:p>
        </w:tc>
      </w:tr>
      <w:tr w:rsidR="00E71959" w:rsidRPr="00DE4F5A" w14:paraId="32329E33" w14:textId="77777777" w:rsidTr="00EE244E">
        <w:tc>
          <w:tcPr>
            <w:tcW w:w="1143" w:type="dxa"/>
            <w:tcBorders>
              <w:top w:val="dashed" w:sz="4" w:space="0" w:color="auto"/>
              <w:left w:val="nil"/>
              <w:bottom w:val="nil"/>
              <w:right w:val="nil"/>
            </w:tcBorders>
            <w:vAlign w:val="bottom"/>
          </w:tcPr>
          <w:p w14:paraId="0840AF30" w14:textId="77777777" w:rsidR="00E71959" w:rsidRPr="00DE4F5A" w:rsidRDefault="00E71959" w:rsidP="003008AE">
            <w:pPr>
              <w:tabs>
                <w:tab w:val="left" w:pos="709"/>
              </w:tabs>
              <w:spacing w:before="120" w:line="276" w:lineRule="auto"/>
              <w:rPr>
                <w:rFonts w:ascii="Arial" w:hAnsi="Arial" w:cs="Arial"/>
              </w:rPr>
            </w:pPr>
            <w:r w:rsidRPr="00DE4F5A">
              <w:rPr>
                <w:rFonts w:ascii="Arial" w:hAnsi="Arial" w:cs="Arial"/>
              </w:rPr>
              <w:t>Courriel :</w:t>
            </w:r>
          </w:p>
        </w:tc>
        <w:tc>
          <w:tcPr>
            <w:tcW w:w="8043" w:type="dxa"/>
            <w:tcBorders>
              <w:top w:val="dashed" w:sz="4" w:space="0" w:color="auto"/>
              <w:left w:val="nil"/>
              <w:bottom w:val="dashed" w:sz="4" w:space="0" w:color="auto"/>
              <w:right w:val="nil"/>
            </w:tcBorders>
            <w:vAlign w:val="bottom"/>
          </w:tcPr>
          <w:p w14:paraId="348D779D" w14:textId="77777777" w:rsidR="00E71959" w:rsidRPr="00DE4F5A" w:rsidRDefault="0074788E" w:rsidP="003008AE">
            <w:pPr>
              <w:tabs>
                <w:tab w:val="left" w:pos="709"/>
              </w:tabs>
              <w:spacing w:before="120" w:line="276" w:lineRule="auto"/>
              <w:rPr>
                <w:rFonts w:ascii="Arial" w:hAnsi="Arial" w:cs="Arial"/>
                <w:b/>
                <w:bCs/>
              </w:rPr>
            </w:pPr>
            <w:hyperlink r:id="rId26" w:history="1">
              <w:r w:rsidR="00F24BBC" w:rsidRPr="00DE4F5A">
                <w:rPr>
                  <w:rStyle w:val="Lienhypertexte"/>
                  <w:rFonts w:ascii="Arial" w:hAnsi="Arial" w:cs="Arial"/>
                  <w:b/>
                </w:rPr>
                <w:t xml:space="preserve"> pfc-rbt.contact.fct@intradef.gouv.fr</w:t>
              </w:r>
            </w:hyperlink>
          </w:p>
        </w:tc>
      </w:tr>
    </w:tbl>
    <w:p w14:paraId="5AEBCE09" w14:textId="77777777" w:rsidR="00E71959" w:rsidRPr="00DE4F5A" w:rsidRDefault="00583CC2" w:rsidP="003008AE">
      <w:pPr>
        <w:spacing w:before="360" w:line="276" w:lineRule="auto"/>
        <w:ind w:left="284" w:hanging="284"/>
        <w:jc w:val="both"/>
        <w:rPr>
          <w:rFonts w:ascii="Arial" w:hAnsi="Arial" w:cs="Arial"/>
          <w:i/>
          <w:iCs/>
          <w:sz w:val="18"/>
          <w:szCs w:val="18"/>
        </w:rPr>
      </w:pPr>
      <w:r w:rsidRPr="00A45AA6">
        <w:rPr>
          <w:rFonts w:ascii="Arial" w:hAnsi="Arial" w:cs="Arial"/>
          <w:color w:val="66CCFF"/>
          <w:spacing w:val="-10"/>
          <w:position w:val="-2"/>
        </w:rPr>
        <w:sym w:font="Wingdings" w:char="F06E"/>
      </w:r>
      <w:r w:rsidR="00E71959" w:rsidRPr="00DE4F5A">
        <w:rPr>
          <w:rFonts w:ascii="Arial" w:eastAsia="Arial" w:hAnsi="Arial" w:cs="Arial"/>
          <w:b/>
          <w:spacing w:val="-10"/>
        </w:rPr>
        <w:tab/>
      </w:r>
      <w:r w:rsidR="00E71959" w:rsidRPr="00DE4F5A">
        <w:rPr>
          <w:rFonts w:ascii="Arial" w:hAnsi="Arial" w:cs="Arial"/>
        </w:rPr>
        <w:t>Désignation, adresse, numéro de téléphone du comptable assignataire :</w:t>
      </w:r>
    </w:p>
    <w:p w14:paraId="234C225D" w14:textId="77777777" w:rsidR="00E71959" w:rsidRPr="00DE4F5A" w:rsidRDefault="00E71959" w:rsidP="003008AE">
      <w:pPr>
        <w:spacing w:after="120" w:line="276" w:lineRule="auto"/>
        <w:ind w:left="284"/>
        <w:jc w:val="both"/>
        <w:rPr>
          <w:rFonts w:ascii="Arial" w:hAnsi="Arial" w:cs="Arial"/>
          <w:i/>
          <w:iCs/>
          <w:sz w:val="16"/>
          <w:szCs w:val="16"/>
        </w:rPr>
      </w:pPr>
      <w:r w:rsidRPr="00DE4F5A">
        <w:rPr>
          <w:rFonts w:ascii="Arial" w:hAnsi="Arial" w:cs="Arial"/>
          <w:i/>
          <w:iCs/>
          <w:sz w:val="16"/>
          <w:szCs w:val="16"/>
        </w:rPr>
        <w:t>(Joindre une annexe récapitulative en cas de pluralité de comptables.)</w:t>
      </w:r>
    </w:p>
    <w:tbl>
      <w:tblPr>
        <w:tblW w:w="9186" w:type="dxa"/>
        <w:tblInd w:w="959" w:type="dxa"/>
        <w:tblBorders>
          <w:top w:val="dashed" w:sz="4" w:space="0" w:color="auto"/>
          <w:bottom w:val="dashed" w:sz="4" w:space="0" w:color="auto"/>
          <w:insideH w:val="dashed" w:sz="4" w:space="0" w:color="auto"/>
          <w:insideV w:val="dashed" w:sz="4" w:space="0" w:color="auto"/>
        </w:tblBorders>
        <w:tblLayout w:type="fixed"/>
        <w:tblLook w:val="01E0" w:firstRow="1" w:lastRow="1" w:firstColumn="1" w:lastColumn="1" w:noHBand="0" w:noVBand="0"/>
      </w:tblPr>
      <w:tblGrid>
        <w:gridCol w:w="9186"/>
      </w:tblGrid>
      <w:tr w:rsidR="00E71959" w:rsidRPr="00DE4F5A" w14:paraId="31D6C503" w14:textId="77777777" w:rsidTr="00EE244E">
        <w:tc>
          <w:tcPr>
            <w:tcW w:w="9186" w:type="dxa"/>
            <w:tcBorders>
              <w:top w:val="nil"/>
              <w:left w:val="nil"/>
              <w:bottom w:val="dashed" w:sz="4" w:space="0" w:color="auto"/>
              <w:right w:val="nil"/>
            </w:tcBorders>
            <w:vAlign w:val="bottom"/>
          </w:tcPr>
          <w:p w14:paraId="3ACEFD43" w14:textId="77777777" w:rsidR="00E71959" w:rsidRPr="00DE4F5A" w:rsidRDefault="00E71959" w:rsidP="003008AE">
            <w:pPr>
              <w:tabs>
                <w:tab w:val="left" w:pos="709"/>
              </w:tabs>
              <w:spacing w:before="120" w:line="276" w:lineRule="auto"/>
              <w:rPr>
                <w:rFonts w:ascii="Arial" w:hAnsi="Arial" w:cs="Arial"/>
                <w:b/>
                <w:bCs/>
              </w:rPr>
            </w:pPr>
            <w:r w:rsidRPr="00DE4F5A">
              <w:rPr>
                <w:rFonts w:ascii="Arial" w:hAnsi="Arial" w:cs="Arial"/>
                <w:b/>
                <w:bCs/>
              </w:rPr>
              <w:t>Direction Départementale des Finances Publique</w:t>
            </w:r>
            <w:r w:rsidR="00B403F1" w:rsidRPr="00DE4F5A">
              <w:rPr>
                <w:rFonts w:ascii="Arial" w:hAnsi="Arial" w:cs="Arial"/>
                <w:b/>
                <w:bCs/>
              </w:rPr>
              <w:t>s</w:t>
            </w:r>
            <w:r w:rsidRPr="00DE4F5A">
              <w:rPr>
                <w:rFonts w:ascii="Arial" w:hAnsi="Arial" w:cs="Arial"/>
                <w:b/>
                <w:bCs/>
              </w:rPr>
              <w:t xml:space="preserve"> des Yvelines</w:t>
            </w:r>
          </w:p>
        </w:tc>
      </w:tr>
      <w:tr w:rsidR="00E71959" w:rsidRPr="00DE4F5A" w14:paraId="144D85E9" w14:textId="77777777" w:rsidTr="00EE244E">
        <w:tc>
          <w:tcPr>
            <w:tcW w:w="9186" w:type="dxa"/>
            <w:tcBorders>
              <w:top w:val="dashed" w:sz="4" w:space="0" w:color="auto"/>
              <w:left w:val="nil"/>
              <w:bottom w:val="dashed" w:sz="4" w:space="0" w:color="auto"/>
              <w:right w:val="nil"/>
            </w:tcBorders>
            <w:vAlign w:val="bottom"/>
          </w:tcPr>
          <w:p w14:paraId="1750DD7B" w14:textId="77777777" w:rsidR="00E71959" w:rsidRPr="00DE4F5A" w:rsidRDefault="00E71959" w:rsidP="003008AE">
            <w:pPr>
              <w:tabs>
                <w:tab w:val="left" w:pos="709"/>
              </w:tabs>
              <w:spacing w:before="120" w:line="276" w:lineRule="auto"/>
              <w:rPr>
                <w:rFonts w:ascii="Arial" w:hAnsi="Arial" w:cs="Arial"/>
                <w:b/>
                <w:bCs/>
              </w:rPr>
            </w:pPr>
            <w:r w:rsidRPr="00DE4F5A">
              <w:rPr>
                <w:rFonts w:ascii="Arial" w:hAnsi="Arial" w:cs="Arial"/>
                <w:b/>
                <w:bCs/>
              </w:rPr>
              <w:t>16 Avenue de Saint Cloud – 78018 - VERSAILLES</w:t>
            </w:r>
          </w:p>
        </w:tc>
      </w:tr>
    </w:tbl>
    <w:p w14:paraId="75AFCC27" w14:textId="17C87272" w:rsidR="00B5583D" w:rsidRPr="00DE4F5A" w:rsidRDefault="00B5583D" w:rsidP="003008AE">
      <w:pPr>
        <w:tabs>
          <w:tab w:val="left" w:pos="426"/>
          <w:tab w:val="left" w:pos="851"/>
        </w:tabs>
        <w:suppressAutoHyphens w:val="0"/>
        <w:spacing w:line="276" w:lineRule="auto"/>
        <w:jc w:val="both"/>
        <w:rPr>
          <w:rFonts w:ascii="Arial" w:hAnsi="Arial" w:cs="Arial"/>
          <w:lang w:eastAsia="fr-FR"/>
        </w:rPr>
      </w:pPr>
    </w:p>
    <w:p w14:paraId="7783A007" w14:textId="77777777" w:rsidR="00E71959" w:rsidRPr="00DE4F5A" w:rsidRDefault="00E71959" w:rsidP="003008AE">
      <w:pPr>
        <w:tabs>
          <w:tab w:val="left" w:pos="426"/>
          <w:tab w:val="left" w:pos="851"/>
        </w:tabs>
        <w:suppressAutoHyphens w:val="0"/>
        <w:spacing w:line="276" w:lineRule="auto"/>
        <w:jc w:val="both"/>
        <w:rPr>
          <w:rFonts w:ascii="Arial" w:hAnsi="Arial" w:cs="Arial"/>
          <w:b/>
          <w:lang w:eastAsia="fr-FR"/>
        </w:rPr>
      </w:pPr>
      <w:r w:rsidRPr="00DE4F5A">
        <w:rPr>
          <w:rFonts w:ascii="Arial" w:hAnsi="Arial" w:cs="Arial"/>
          <w:lang w:eastAsia="fr-FR"/>
        </w:rPr>
        <w:t xml:space="preserve">N° du service exécutant : </w:t>
      </w:r>
      <w:r w:rsidRPr="00DE4F5A">
        <w:rPr>
          <w:rFonts w:ascii="Arial" w:hAnsi="Arial" w:cs="Arial"/>
          <w:b/>
          <w:lang w:eastAsia="fr-FR"/>
        </w:rPr>
        <w:t>D 046666078</w:t>
      </w:r>
    </w:p>
    <w:p w14:paraId="0F9F33F1" w14:textId="77777777" w:rsidR="00E71959" w:rsidRPr="00DE4F5A" w:rsidRDefault="00E71959" w:rsidP="003008AE">
      <w:pPr>
        <w:tabs>
          <w:tab w:val="left" w:pos="426"/>
          <w:tab w:val="left" w:pos="851"/>
        </w:tabs>
        <w:suppressAutoHyphens w:val="0"/>
        <w:spacing w:line="276" w:lineRule="auto"/>
        <w:jc w:val="both"/>
        <w:rPr>
          <w:rFonts w:ascii="Arial" w:hAnsi="Arial" w:cs="Arial"/>
          <w:lang w:eastAsia="fr-FR"/>
        </w:rPr>
      </w:pPr>
    </w:p>
    <w:p w14:paraId="699860B7" w14:textId="77777777" w:rsidR="00E71959" w:rsidRPr="00DE4F5A" w:rsidRDefault="00E71959" w:rsidP="003008AE">
      <w:pPr>
        <w:pStyle w:val="fcase2metab"/>
        <w:spacing w:line="276" w:lineRule="auto"/>
        <w:ind w:left="0" w:firstLine="0"/>
        <w:rPr>
          <w:rFonts w:ascii="Arial" w:hAnsi="Arial" w:cs="Arial"/>
        </w:rPr>
      </w:pPr>
    </w:p>
    <w:p w14:paraId="15C34737" w14:textId="77777777" w:rsidR="00E71959" w:rsidRPr="00DE4F5A" w:rsidRDefault="00583CC2" w:rsidP="003008AE">
      <w:pPr>
        <w:pStyle w:val="fcase2metab"/>
        <w:spacing w:line="276" w:lineRule="auto"/>
        <w:rPr>
          <w:rFonts w:ascii="Arial" w:hAnsi="Arial" w:cs="Arial"/>
        </w:rPr>
      </w:pPr>
      <w:r w:rsidRPr="00A45AA6">
        <w:rPr>
          <w:rFonts w:ascii="Arial" w:hAnsi="Arial" w:cs="Arial"/>
          <w:color w:val="66CCFF"/>
          <w:spacing w:val="-10"/>
          <w:position w:val="-2"/>
        </w:rPr>
        <w:sym w:font="Wingdings" w:char="F06E"/>
      </w:r>
      <w:r>
        <w:rPr>
          <w:rFonts w:ascii="Arial" w:hAnsi="Arial" w:cs="Arial"/>
          <w:color w:val="66CCFF"/>
          <w:spacing w:val="-10"/>
          <w:position w:val="-2"/>
        </w:rPr>
        <w:tab/>
      </w:r>
      <w:r w:rsidR="00E71959" w:rsidRPr="00DE4F5A">
        <w:rPr>
          <w:rFonts w:ascii="Arial" w:hAnsi="Arial" w:cs="Arial"/>
        </w:rPr>
        <w:t>Imputation budgétaire :</w:t>
      </w:r>
    </w:p>
    <w:p w14:paraId="7F8FD0AF" w14:textId="77777777" w:rsidR="00946C18" w:rsidRPr="00DE4F5A" w:rsidRDefault="00946C18" w:rsidP="003008AE">
      <w:pPr>
        <w:pStyle w:val="fcase2metab"/>
        <w:spacing w:line="276" w:lineRule="auto"/>
        <w:rPr>
          <w:rFonts w:ascii="Arial" w:hAnsi="Arial" w:cs="Arial"/>
        </w:rPr>
      </w:pPr>
    </w:p>
    <w:tbl>
      <w:tblPr>
        <w:tblW w:w="10136" w:type="dxa"/>
        <w:tblLook w:val="01E0" w:firstRow="1" w:lastRow="1" w:firstColumn="1" w:lastColumn="1" w:noHBand="0" w:noVBand="0"/>
      </w:tblPr>
      <w:tblGrid>
        <w:gridCol w:w="2064"/>
        <w:gridCol w:w="270"/>
        <w:gridCol w:w="2263"/>
        <w:gridCol w:w="233"/>
        <w:gridCol w:w="1653"/>
        <w:gridCol w:w="233"/>
        <w:gridCol w:w="1710"/>
        <w:gridCol w:w="1710"/>
      </w:tblGrid>
      <w:tr w:rsidR="00C076A8" w:rsidRPr="00DE4F5A" w14:paraId="377FB2ED" w14:textId="77777777" w:rsidTr="00EE244E">
        <w:trPr>
          <w:trHeight w:val="284"/>
        </w:trPr>
        <w:tc>
          <w:tcPr>
            <w:tcW w:w="2064" w:type="dxa"/>
            <w:shd w:val="clear" w:color="auto" w:fill="auto"/>
            <w:vAlign w:val="center"/>
          </w:tcPr>
          <w:p w14:paraId="4B45C342" w14:textId="77777777" w:rsidR="00C076A8" w:rsidRPr="00DE4F5A" w:rsidRDefault="00C076A8" w:rsidP="003008AE">
            <w:pPr>
              <w:pStyle w:val="fcase2metab"/>
              <w:tabs>
                <w:tab w:val="clear" w:pos="426"/>
                <w:tab w:val="clear" w:pos="851"/>
              </w:tabs>
              <w:spacing w:line="276" w:lineRule="auto"/>
              <w:ind w:left="0" w:firstLine="0"/>
              <w:jc w:val="center"/>
              <w:rPr>
                <w:rFonts w:ascii="Arial" w:hAnsi="Arial" w:cs="Arial"/>
              </w:rPr>
            </w:pPr>
            <w:r w:rsidRPr="00DE4F5A">
              <w:rPr>
                <w:rFonts w:ascii="Arial" w:hAnsi="Arial" w:cs="Arial"/>
              </w:rPr>
              <w:t>Domaine fonctionnel</w:t>
            </w:r>
          </w:p>
          <w:p w14:paraId="4E609437" w14:textId="77777777" w:rsidR="00C076A8" w:rsidRPr="00DE4F5A" w:rsidRDefault="00C076A8" w:rsidP="003008AE">
            <w:pPr>
              <w:pStyle w:val="fcase2metab"/>
              <w:tabs>
                <w:tab w:val="clear" w:pos="426"/>
                <w:tab w:val="clear" w:pos="851"/>
              </w:tabs>
              <w:spacing w:line="276" w:lineRule="auto"/>
              <w:ind w:left="0" w:firstLine="0"/>
              <w:jc w:val="center"/>
              <w:rPr>
                <w:rFonts w:ascii="Arial" w:hAnsi="Arial" w:cs="Arial"/>
              </w:rPr>
            </w:pPr>
            <w:r w:rsidRPr="00DE4F5A">
              <w:rPr>
                <w:rFonts w:ascii="Arial" w:hAnsi="Arial" w:cs="Arial"/>
              </w:rPr>
              <w:t>(Mission/P.A.SA)</w:t>
            </w:r>
          </w:p>
        </w:tc>
        <w:tc>
          <w:tcPr>
            <w:tcW w:w="270" w:type="dxa"/>
            <w:shd w:val="clear" w:color="auto" w:fill="auto"/>
          </w:tcPr>
          <w:p w14:paraId="6A22E8A1" w14:textId="77777777" w:rsidR="00C076A8" w:rsidRPr="00DE4F5A" w:rsidRDefault="00C076A8" w:rsidP="003008AE">
            <w:pPr>
              <w:pStyle w:val="fcase2metab"/>
              <w:spacing w:line="276" w:lineRule="auto"/>
              <w:ind w:left="0" w:firstLine="0"/>
              <w:jc w:val="center"/>
              <w:rPr>
                <w:rFonts w:ascii="Arial" w:hAnsi="Arial" w:cs="Arial"/>
              </w:rPr>
            </w:pPr>
          </w:p>
        </w:tc>
        <w:tc>
          <w:tcPr>
            <w:tcW w:w="2263" w:type="dxa"/>
            <w:shd w:val="clear" w:color="auto" w:fill="auto"/>
            <w:vAlign w:val="center"/>
          </w:tcPr>
          <w:p w14:paraId="584362D8" w14:textId="77777777" w:rsidR="00C076A8" w:rsidRPr="00DE4F5A" w:rsidRDefault="00C076A8" w:rsidP="003008AE">
            <w:pPr>
              <w:pStyle w:val="fcase2metab"/>
              <w:spacing w:line="276" w:lineRule="auto"/>
              <w:ind w:left="0" w:firstLine="0"/>
              <w:jc w:val="center"/>
              <w:rPr>
                <w:rFonts w:ascii="Arial" w:hAnsi="Arial" w:cs="Arial"/>
              </w:rPr>
            </w:pPr>
            <w:r w:rsidRPr="00DE4F5A">
              <w:rPr>
                <w:rFonts w:ascii="Arial" w:hAnsi="Arial" w:cs="Arial"/>
              </w:rPr>
              <w:t>Centre financier</w:t>
            </w:r>
          </w:p>
          <w:p w14:paraId="2C33EA10" w14:textId="77777777" w:rsidR="00C076A8" w:rsidRPr="00DE4F5A" w:rsidRDefault="00C076A8" w:rsidP="003008AE">
            <w:pPr>
              <w:pStyle w:val="fcase2metab"/>
              <w:spacing w:line="276" w:lineRule="auto"/>
              <w:ind w:left="0" w:firstLine="0"/>
              <w:jc w:val="center"/>
              <w:rPr>
                <w:rFonts w:ascii="Arial" w:hAnsi="Arial" w:cs="Arial"/>
              </w:rPr>
            </w:pPr>
            <w:r w:rsidRPr="00DE4F5A">
              <w:rPr>
                <w:rFonts w:ascii="Arial" w:hAnsi="Arial" w:cs="Arial"/>
              </w:rPr>
              <w:t>(Prog/BOP/UO)</w:t>
            </w:r>
          </w:p>
        </w:tc>
        <w:tc>
          <w:tcPr>
            <w:tcW w:w="233" w:type="dxa"/>
            <w:shd w:val="clear" w:color="auto" w:fill="auto"/>
          </w:tcPr>
          <w:p w14:paraId="5EA72960" w14:textId="77777777" w:rsidR="00C076A8" w:rsidRPr="00DE4F5A" w:rsidRDefault="00C076A8" w:rsidP="003008AE">
            <w:pPr>
              <w:pStyle w:val="fcase2metab"/>
              <w:spacing w:line="276" w:lineRule="auto"/>
              <w:ind w:left="0" w:firstLine="0"/>
              <w:jc w:val="center"/>
              <w:rPr>
                <w:rFonts w:ascii="Arial" w:hAnsi="Arial" w:cs="Arial"/>
              </w:rPr>
            </w:pPr>
          </w:p>
        </w:tc>
        <w:tc>
          <w:tcPr>
            <w:tcW w:w="1653" w:type="dxa"/>
            <w:shd w:val="clear" w:color="auto" w:fill="auto"/>
            <w:vAlign w:val="center"/>
          </w:tcPr>
          <w:p w14:paraId="4DEB1F3E" w14:textId="77777777" w:rsidR="00C076A8" w:rsidRPr="00DE4F5A" w:rsidRDefault="00C076A8" w:rsidP="003008AE">
            <w:pPr>
              <w:pStyle w:val="fcase2metab"/>
              <w:spacing w:line="276" w:lineRule="auto"/>
              <w:ind w:left="0" w:firstLine="0"/>
              <w:jc w:val="center"/>
              <w:rPr>
                <w:rFonts w:ascii="Arial" w:hAnsi="Arial" w:cs="Arial"/>
              </w:rPr>
            </w:pPr>
            <w:r w:rsidRPr="00DE4F5A">
              <w:rPr>
                <w:rFonts w:ascii="Arial" w:hAnsi="Arial" w:cs="Arial"/>
              </w:rPr>
              <w:t>Centre de coût</w:t>
            </w:r>
          </w:p>
        </w:tc>
        <w:tc>
          <w:tcPr>
            <w:tcW w:w="233" w:type="dxa"/>
            <w:shd w:val="clear" w:color="auto" w:fill="auto"/>
          </w:tcPr>
          <w:p w14:paraId="501A5F6B" w14:textId="77777777" w:rsidR="00C076A8" w:rsidRPr="00DE4F5A" w:rsidRDefault="00C076A8" w:rsidP="003008AE">
            <w:pPr>
              <w:pStyle w:val="fcase2metab"/>
              <w:spacing w:line="276" w:lineRule="auto"/>
              <w:ind w:left="0" w:firstLine="0"/>
              <w:jc w:val="center"/>
              <w:rPr>
                <w:rFonts w:ascii="Arial" w:hAnsi="Arial" w:cs="Arial"/>
              </w:rPr>
            </w:pPr>
          </w:p>
        </w:tc>
        <w:tc>
          <w:tcPr>
            <w:tcW w:w="1710" w:type="dxa"/>
            <w:shd w:val="clear" w:color="auto" w:fill="auto"/>
            <w:vAlign w:val="center"/>
          </w:tcPr>
          <w:p w14:paraId="1ECB7A2B" w14:textId="77777777" w:rsidR="00C076A8" w:rsidRPr="00DE4F5A" w:rsidRDefault="00C076A8" w:rsidP="003008AE">
            <w:pPr>
              <w:pStyle w:val="fcase2metab"/>
              <w:spacing w:line="276" w:lineRule="auto"/>
              <w:ind w:left="0" w:firstLine="0"/>
              <w:jc w:val="center"/>
              <w:rPr>
                <w:rFonts w:ascii="Arial" w:hAnsi="Arial" w:cs="Arial"/>
              </w:rPr>
            </w:pPr>
            <w:r w:rsidRPr="00DE4F5A">
              <w:rPr>
                <w:rFonts w:ascii="Arial" w:hAnsi="Arial" w:cs="Arial"/>
              </w:rPr>
              <w:t xml:space="preserve">Groupe marchandise    </w:t>
            </w:r>
          </w:p>
        </w:tc>
        <w:tc>
          <w:tcPr>
            <w:tcW w:w="1710" w:type="dxa"/>
          </w:tcPr>
          <w:p w14:paraId="7F1A857B" w14:textId="77777777" w:rsidR="00C076A8" w:rsidRPr="00DE4F5A" w:rsidRDefault="00C076A8" w:rsidP="003008AE">
            <w:pPr>
              <w:pStyle w:val="fcase2metab"/>
              <w:spacing w:line="276" w:lineRule="auto"/>
              <w:ind w:left="0" w:firstLine="0"/>
              <w:jc w:val="center"/>
              <w:rPr>
                <w:rFonts w:ascii="Arial" w:hAnsi="Arial" w:cs="Arial"/>
              </w:rPr>
            </w:pPr>
            <w:r w:rsidRPr="00DE4F5A">
              <w:rPr>
                <w:rFonts w:ascii="Arial" w:hAnsi="Arial" w:cs="Arial"/>
              </w:rPr>
              <w:t>Activité</w:t>
            </w:r>
          </w:p>
        </w:tc>
      </w:tr>
      <w:tr w:rsidR="00C076A8" w:rsidRPr="00DE4F5A" w14:paraId="4A9F6BDD" w14:textId="77777777" w:rsidTr="00B87D87">
        <w:trPr>
          <w:trHeight w:val="284"/>
        </w:trPr>
        <w:tc>
          <w:tcPr>
            <w:tcW w:w="2064" w:type="dxa"/>
            <w:shd w:val="clear" w:color="auto" w:fill="D9D9D9" w:themeFill="background1" w:themeFillShade="D9"/>
            <w:vAlign w:val="center"/>
          </w:tcPr>
          <w:p w14:paraId="38FFEFA9" w14:textId="77777777" w:rsidR="00C076A8" w:rsidRPr="00DE4F5A" w:rsidRDefault="00C076A8" w:rsidP="003008AE">
            <w:pPr>
              <w:pStyle w:val="fcase2metab"/>
              <w:tabs>
                <w:tab w:val="clear" w:pos="426"/>
                <w:tab w:val="clear" w:pos="851"/>
              </w:tabs>
              <w:spacing w:line="276" w:lineRule="auto"/>
              <w:ind w:left="0" w:firstLine="0"/>
              <w:jc w:val="center"/>
              <w:rPr>
                <w:rFonts w:ascii="Arial" w:hAnsi="Arial" w:cs="Arial"/>
                <w:b/>
              </w:rPr>
            </w:pPr>
            <w:r w:rsidRPr="00DE4F5A">
              <w:rPr>
                <w:rFonts w:ascii="Arial" w:hAnsi="Arial" w:cs="Arial"/>
                <w:b/>
              </w:rPr>
              <w:t>0178 – 05 – 85</w:t>
            </w:r>
          </w:p>
        </w:tc>
        <w:tc>
          <w:tcPr>
            <w:tcW w:w="270" w:type="dxa"/>
            <w:shd w:val="clear" w:color="auto" w:fill="D9D9D9" w:themeFill="background1" w:themeFillShade="D9"/>
          </w:tcPr>
          <w:p w14:paraId="4D99FDC3" w14:textId="77777777" w:rsidR="00C076A8" w:rsidRPr="00DE4F5A" w:rsidRDefault="00C076A8" w:rsidP="003008AE">
            <w:pPr>
              <w:pStyle w:val="fcase2metab"/>
              <w:spacing w:line="276" w:lineRule="auto"/>
              <w:ind w:left="0" w:firstLine="0"/>
              <w:jc w:val="center"/>
              <w:rPr>
                <w:rFonts w:ascii="Arial" w:hAnsi="Arial" w:cs="Arial"/>
                <w:b/>
              </w:rPr>
            </w:pPr>
          </w:p>
        </w:tc>
        <w:tc>
          <w:tcPr>
            <w:tcW w:w="2263" w:type="dxa"/>
            <w:shd w:val="clear" w:color="auto" w:fill="D9D9D9" w:themeFill="background1" w:themeFillShade="D9"/>
            <w:vAlign w:val="center"/>
          </w:tcPr>
          <w:p w14:paraId="27A8F3BD" w14:textId="77777777" w:rsidR="00C076A8" w:rsidRPr="00DE4F5A" w:rsidRDefault="00C076A8" w:rsidP="003008AE">
            <w:pPr>
              <w:pStyle w:val="fcase2metab"/>
              <w:spacing w:line="276" w:lineRule="auto"/>
              <w:ind w:left="0" w:firstLine="0"/>
              <w:jc w:val="center"/>
              <w:rPr>
                <w:rFonts w:ascii="Arial" w:hAnsi="Arial" w:cs="Arial"/>
                <w:b/>
              </w:rPr>
            </w:pPr>
            <w:r w:rsidRPr="00DE4F5A">
              <w:rPr>
                <w:rFonts w:ascii="Arial" w:hAnsi="Arial" w:cs="Arial"/>
                <w:b/>
              </w:rPr>
              <w:t>0178 – 0068 – SC02</w:t>
            </w:r>
          </w:p>
        </w:tc>
        <w:tc>
          <w:tcPr>
            <w:tcW w:w="233" w:type="dxa"/>
            <w:shd w:val="clear" w:color="auto" w:fill="D9D9D9" w:themeFill="background1" w:themeFillShade="D9"/>
          </w:tcPr>
          <w:p w14:paraId="179B6198" w14:textId="77777777" w:rsidR="00C076A8" w:rsidRPr="00DE4F5A" w:rsidRDefault="00C076A8" w:rsidP="003008AE">
            <w:pPr>
              <w:pStyle w:val="fcase2metab"/>
              <w:spacing w:line="276" w:lineRule="auto"/>
              <w:ind w:left="0" w:firstLine="0"/>
              <w:jc w:val="center"/>
              <w:rPr>
                <w:rFonts w:ascii="Arial" w:hAnsi="Arial" w:cs="Arial"/>
                <w:b/>
              </w:rPr>
            </w:pPr>
          </w:p>
        </w:tc>
        <w:tc>
          <w:tcPr>
            <w:tcW w:w="1653" w:type="dxa"/>
            <w:shd w:val="clear" w:color="auto" w:fill="D9D9D9" w:themeFill="background1" w:themeFillShade="D9"/>
            <w:vAlign w:val="center"/>
          </w:tcPr>
          <w:p w14:paraId="3EFBC615" w14:textId="77777777" w:rsidR="00C076A8" w:rsidRPr="00DE4F5A" w:rsidRDefault="00C076A8" w:rsidP="003008AE">
            <w:pPr>
              <w:pStyle w:val="fcase2metab"/>
              <w:spacing w:line="276" w:lineRule="auto"/>
              <w:ind w:left="0" w:firstLine="0"/>
              <w:jc w:val="center"/>
              <w:rPr>
                <w:rFonts w:ascii="Arial" w:hAnsi="Arial" w:cs="Arial"/>
                <w:b/>
              </w:rPr>
            </w:pPr>
            <w:r w:rsidRPr="00DE4F5A">
              <w:rPr>
                <w:rFonts w:ascii="Arial" w:hAnsi="Arial" w:cs="Arial"/>
                <w:b/>
              </w:rPr>
              <w:t>D04666D075</w:t>
            </w:r>
          </w:p>
        </w:tc>
        <w:tc>
          <w:tcPr>
            <w:tcW w:w="233" w:type="dxa"/>
            <w:shd w:val="clear" w:color="auto" w:fill="D9D9D9" w:themeFill="background1" w:themeFillShade="D9"/>
          </w:tcPr>
          <w:p w14:paraId="5BEAE081" w14:textId="77777777" w:rsidR="00C076A8" w:rsidRPr="00DE4F5A" w:rsidRDefault="00C076A8" w:rsidP="003008AE">
            <w:pPr>
              <w:pStyle w:val="fcase2metab"/>
              <w:spacing w:line="276" w:lineRule="auto"/>
              <w:ind w:left="0" w:firstLine="0"/>
              <w:jc w:val="center"/>
              <w:rPr>
                <w:rFonts w:ascii="Arial" w:hAnsi="Arial" w:cs="Arial"/>
                <w:b/>
              </w:rPr>
            </w:pPr>
          </w:p>
        </w:tc>
        <w:tc>
          <w:tcPr>
            <w:tcW w:w="1710" w:type="dxa"/>
            <w:shd w:val="clear" w:color="auto" w:fill="D9D9D9" w:themeFill="background1" w:themeFillShade="D9"/>
            <w:vAlign w:val="center"/>
          </w:tcPr>
          <w:p w14:paraId="5CB39CA3" w14:textId="59962080" w:rsidR="00C076A8" w:rsidRPr="00DE4F5A" w:rsidRDefault="00C67B6A" w:rsidP="003008AE">
            <w:pPr>
              <w:pStyle w:val="fcase2metab"/>
              <w:spacing w:line="276" w:lineRule="auto"/>
              <w:ind w:left="0" w:firstLine="0"/>
              <w:jc w:val="center"/>
              <w:rPr>
                <w:rFonts w:ascii="Arial" w:hAnsi="Arial" w:cs="Arial"/>
                <w:b/>
              </w:rPr>
            </w:pPr>
            <w:r w:rsidRPr="00C67B6A">
              <w:rPr>
                <w:rFonts w:ascii="Arial" w:hAnsi="Arial" w:cs="Arial"/>
                <w:b/>
              </w:rPr>
              <w:t>41.05.02</w:t>
            </w:r>
          </w:p>
        </w:tc>
        <w:tc>
          <w:tcPr>
            <w:tcW w:w="1710" w:type="dxa"/>
            <w:shd w:val="clear" w:color="auto" w:fill="D9D9D9" w:themeFill="background1" w:themeFillShade="D9"/>
            <w:vAlign w:val="center"/>
          </w:tcPr>
          <w:p w14:paraId="718D0901" w14:textId="77777777" w:rsidR="00C076A8" w:rsidRPr="00C67B6A" w:rsidRDefault="008B7C9A" w:rsidP="003008AE">
            <w:pPr>
              <w:pStyle w:val="fcase2metab"/>
              <w:spacing w:line="276" w:lineRule="auto"/>
              <w:ind w:left="0" w:firstLine="0"/>
              <w:jc w:val="center"/>
              <w:rPr>
                <w:rFonts w:ascii="Arial" w:hAnsi="Arial" w:cs="Arial"/>
                <w:b/>
              </w:rPr>
            </w:pPr>
            <w:r w:rsidRPr="00C67B6A">
              <w:rPr>
                <w:rFonts w:ascii="Arial" w:hAnsi="Arial" w:cs="Arial"/>
                <w:b/>
              </w:rPr>
              <w:t>0</w:t>
            </w:r>
            <w:r w:rsidR="00C076A8" w:rsidRPr="00C67B6A">
              <w:rPr>
                <w:rFonts w:ascii="Arial" w:hAnsi="Arial" w:cs="Arial"/>
                <w:b/>
              </w:rPr>
              <w:t>178080203</w:t>
            </w:r>
            <w:r w:rsidRPr="00C67B6A">
              <w:rPr>
                <w:rFonts w:ascii="Arial" w:hAnsi="Arial" w:cs="Arial"/>
                <w:b/>
              </w:rPr>
              <w:t>A1</w:t>
            </w:r>
          </w:p>
        </w:tc>
      </w:tr>
    </w:tbl>
    <w:p w14:paraId="60F9EAE7" w14:textId="77777777" w:rsidR="005C12FB" w:rsidRPr="00DE4F5A" w:rsidRDefault="005C12FB" w:rsidP="003008AE">
      <w:pPr>
        <w:pStyle w:val="fcase2metab"/>
        <w:spacing w:line="276" w:lineRule="auto"/>
        <w:rPr>
          <w:rFonts w:ascii="Arial" w:hAnsi="Arial" w:cs="Arial"/>
        </w:rPr>
      </w:pPr>
    </w:p>
    <w:p w14:paraId="7CC16820" w14:textId="77777777" w:rsidR="004C6DEF" w:rsidRDefault="004C6DEF">
      <w:pPr>
        <w:suppressAutoHyphens w:val="0"/>
        <w:rPr>
          <w:rFonts w:ascii="Arial" w:hAnsi="Arial" w:cs="Arial"/>
          <w:b/>
          <w:sz w:val="22"/>
          <w:szCs w:val="22"/>
        </w:rPr>
      </w:pPr>
      <w:r>
        <w:rPr>
          <w:rFonts w:ascii="Arial" w:hAnsi="Arial" w:cs="Arial"/>
          <w:b/>
          <w:sz w:val="22"/>
          <w:szCs w:val="22"/>
        </w:rPr>
        <w:br w:type="page"/>
      </w:r>
    </w:p>
    <w:p w14:paraId="474E4822" w14:textId="4F263065" w:rsidR="00E71959" w:rsidRPr="00DE4F5A" w:rsidRDefault="00E71959" w:rsidP="003008AE">
      <w:pPr>
        <w:pStyle w:val="fcase1ertab"/>
        <w:tabs>
          <w:tab w:val="left" w:pos="851"/>
        </w:tabs>
        <w:spacing w:before="240" w:after="120" w:line="276" w:lineRule="auto"/>
        <w:ind w:left="0" w:firstLine="0"/>
        <w:rPr>
          <w:rFonts w:ascii="Arial" w:hAnsi="Arial" w:cs="Arial"/>
          <w:b/>
          <w:sz w:val="22"/>
          <w:szCs w:val="22"/>
        </w:rPr>
      </w:pPr>
      <w:r w:rsidRPr="00DE4F5A">
        <w:rPr>
          <w:rFonts w:ascii="Arial" w:hAnsi="Arial" w:cs="Arial"/>
          <w:b/>
          <w:sz w:val="22"/>
          <w:szCs w:val="22"/>
        </w:rPr>
        <w:lastRenderedPageBreak/>
        <w:t>Signature de l’acheteur :</w:t>
      </w:r>
    </w:p>
    <w:p w14:paraId="213224D5" w14:textId="77777777" w:rsidR="00D074CF" w:rsidRPr="003D5BEC" w:rsidRDefault="00D074CF" w:rsidP="003008AE">
      <w:pPr>
        <w:spacing w:after="240" w:line="276" w:lineRule="auto"/>
        <w:rPr>
          <w:rFonts w:ascii="Arial" w:hAnsi="Arial" w:cs="Arial"/>
        </w:rPr>
      </w:pPr>
      <w:r w:rsidRPr="003D5BEC">
        <w:rPr>
          <w:rFonts w:ascii="Arial" w:hAnsi="Arial" w:cs="Arial"/>
        </w:rPr>
        <w:t>La présente offre est acceptée sur la base des prix et délais proposés au cadre B1 du présent document.</w:t>
      </w:r>
    </w:p>
    <w:p w14:paraId="1BBBC91C" w14:textId="77777777" w:rsidR="00E71959" w:rsidRPr="00DE4F5A" w:rsidRDefault="00E71959" w:rsidP="003008AE">
      <w:pPr>
        <w:spacing w:after="240" w:line="276" w:lineRule="auto"/>
        <w:rPr>
          <w:rFonts w:ascii="Arial" w:hAnsi="Arial" w:cs="Arial"/>
        </w:rPr>
      </w:pPr>
      <w:r w:rsidRPr="00DE4F5A">
        <w:rPr>
          <w:rFonts w:ascii="Arial" w:hAnsi="Arial" w:cs="Arial"/>
        </w:rPr>
        <w:t>Elle est complétée par les annexes suivantes :</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8642"/>
      </w:tblGrid>
      <w:tr w:rsidR="00457151" w:rsidRPr="00DE4F5A" w14:paraId="069CDE1A" w14:textId="77777777" w:rsidTr="00457151">
        <w:trPr>
          <w:jc w:val="center"/>
        </w:trPr>
        <w:tc>
          <w:tcPr>
            <w:tcW w:w="1276"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0E1F06D3" w14:textId="77777777" w:rsidR="00457151" w:rsidRPr="00DE4F5A" w:rsidRDefault="00457151" w:rsidP="003008AE">
            <w:pPr>
              <w:tabs>
                <w:tab w:val="left" w:pos="3600"/>
              </w:tabs>
              <w:spacing w:line="276" w:lineRule="auto"/>
              <w:jc w:val="center"/>
              <w:rPr>
                <w:rFonts w:ascii="Arial" w:hAnsi="Arial" w:cs="Arial"/>
                <w:b/>
                <w:bCs/>
              </w:rPr>
            </w:pPr>
            <w:r w:rsidRPr="00DE4F5A">
              <w:rPr>
                <w:rFonts w:ascii="Arial" w:hAnsi="Arial" w:cs="Arial"/>
                <w:b/>
                <w:bCs/>
              </w:rPr>
              <w:t>N° de l’annexe</w:t>
            </w:r>
          </w:p>
        </w:tc>
        <w:tc>
          <w:tcPr>
            <w:tcW w:w="8642"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57558359" w14:textId="77777777" w:rsidR="00457151" w:rsidRPr="00DE4F5A" w:rsidRDefault="00457151" w:rsidP="003008AE">
            <w:pPr>
              <w:spacing w:line="276" w:lineRule="auto"/>
              <w:jc w:val="center"/>
              <w:rPr>
                <w:rFonts w:ascii="Arial" w:hAnsi="Arial" w:cs="Arial"/>
                <w:b/>
                <w:bCs/>
              </w:rPr>
            </w:pPr>
            <w:r w:rsidRPr="00DE4F5A">
              <w:rPr>
                <w:rFonts w:ascii="Arial" w:hAnsi="Arial" w:cs="Arial"/>
                <w:b/>
                <w:bCs/>
              </w:rPr>
              <w:t>Intitulé de l’annexe</w:t>
            </w:r>
          </w:p>
        </w:tc>
      </w:tr>
      <w:tr w:rsidR="00457151" w:rsidRPr="00DE4F5A" w14:paraId="1D535D82" w14:textId="77777777" w:rsidTr="00457151">
        <w:trPr>
          <w:jc w:val="center"/>
        </w:trPr>
        <w:tc>
          <w:tcPr>
            <w:tcW w:w="1276" w:type="dxa"/>
            <w:tcBorders>
              <w:top w:val="single" w:sz="4" w:space="0" w:color="auto"/>
              <w:left w:val="single" w:sz="4" w:space="0" w:color="auto"/>
              <w:bottom w:val="single" w:sz="4" w:space="0" w:color="auto"/>
              <w:right w:val="single" w:sz="4" w:space="0" w:color="auto"/>
            </w:tcBorders>
            <w:vAlign w:val="center"/>
          </w:tcPr>
          <w:p w14:paraId="4B014D15" w14:textId="77777777" w:rsidR="00457151" w:rsidRPr="00E3478E" w:rsidRDefault="00457151" w:rsidP="003008AE">
            <w:pPr>
              <w:tabs>
                <w:tab w:val="left" w:pos="3600"/>
              </w:tabs>
              <w:spacing w:before="120" w:after="120" w:line="276" w:lineRule="auto"/>
              <w:jc w:val="center"/>
              <w:rPr>
                <w:rFonts w:ascii="Arial" w:hAnsi="Arial" w:cs="Arial"/>
              </w:rPr>
            </w:pPr>
            <w:r w:rsidRPr="00E3478E">
              <w:rPr>
                <w:rFonts w:ascii="Arial" w:hAnsi="Arial" w:cs="Arial"/>
              </w:rPr>
              <w:t>1</w:t>
            </w:r>
          </w:p>
        </w:tc>
        <w:tc>
          <w:tcPr>
            <w:tcW w:w="8642" w:type="dxa"/>
            <w:tcBorders>
              <w:top w:val="single" w:sz="4" w:space="0" w:color="auto"/>
              <w:left w:val="single" w:sz="4" w:space="0" w:color="auto"/>
              <w:bottom w:val="single" w:sz="4" w:space="0" w:color="auto"/>
              <w:right w:val="single" w:sz="4" w:space="0" w:color="auto"/>
            </w:tcBorders>
            <w:vAlign w:val="center"/>
          </w:tcPr>
          <w:p w14:paraId="0BF6FCF8" w14:textId="77777777" w:rsidR="00457151" w:rsidRPr="00E3478E" w:rsidRDefault="00457151" w:rsidP="003008AE">
            <w:pPr>
              <w:spacing w:before="120" w:after="120" w:line="276" w:lineRule="auto"/>
              <w:rPr>
                <w:rFonts w:ascii="Arial" w:hAnsi="Arial" w:cs="Arial"/>
              </w:rPr>
            </w:pPr>
            <w:r w:rsidRPr="00E3478E">
              <w:rPr>
                <w:rFonts w:ascii="Arial" w:hAnsi="Arial" w:cs="Arial"/>
              </w:rPr>
              <w:t>RIB</w:t>
            </w:r>
          </w:p>
        </w:tc>
      </w:tr>
      <w:tr w:rsidR="00457151" w:rsidRPr="00DE4F5A" w14:paraId="5B9FEACE" w14:textId="77777777" w:rsidTr="00457151">
        <w:trPr>
          <w:jc w:val="center"/>
        </w:trPr>
        <w:tc>
          <w:tcPr>
            <w:tcW w:w="1276" w:type="dxa"/>
            <w:tcBorders>
              <w:top w:val="single" w:sz="4" w:space="0" w:color="auto"/>
              <w:left w:val="single" w:sz="4" w:space="0" w:color="auto"/>
              <w:bottom w:val="single" w:sz="4" w:space="0" w:color="auto"/>
              <w:right w:val="single" w:sz="4" w:space="0" w:color="auto"/>
            </w:tcBorders>
            <w:vAlign w:val="center"/>
          </w:tcPr>
          <w:p w14:paraId="22370C89" w14:textId="70D9B836" w:rsidR="00457151" w:rsidRPr="00E3478E" w:rsidRDefault="00E3478E" w:rsidP="003008AE">
            <w:pPr>
              <w:tabs>
                <w:tab w:val="left" w:pos="3600"/>
              </w:tabs>
              <w:spacing w:before="120" w:after="120" w:line="276" w:lineRule="auto"/>
              <w:jc w:val="center"/>
              <w:rPr>
                <w:rFonts w:ascii="Arial" w:hAnsi="Arial" w:cs="Arial"/>
              </w:rPr>
            </w:pPr>
            <w:r w:rsidRPr="00E3478E">
              <w:rPr>
                <w:rFonts w:ascii="Arial" w:hAnsi="Arial" w:cs="Arial"/>
              </w:rPr>
              <w:t>2</w:t>
            </w:r>
          </w:p>
        </w:tc>
        <w:tc>
          <w:tcPr>
            <w:tcW w:w="8642" w:type="dxa"/>
            <w:tcBorders>
              <w:top w:val="single" w:sz="4" w:space="0" w:color="auto"/>
              <w:left w:val="single" w:sz="4" w:space="0" w:color="auto"/>
              <w:bottom w:val="single" w:sz="4" w:space="0" w:color="auto"/>
              <w:right w:val="single" w:sz="4" w:space="0" w:color="auto"/>
            </w:tcBorders>
            <w:vAlign w:val="center"/>
          </w:tcPr>
          <w:p w14:paraId="34E8A21C" w14:textId="02EF9278" w:rsidR="00457151" w:rsidRPr="00E3478E" w:rsidRDefault="004C6DEF" w:rsidP="003008AE">
            <w:pPr>
              <w:spacing w:before="120" w:after="120" w:line="276" w:lineRule="auto"/>
              <w:rPr>
                <w:rFonts w:ascii="Arial" w:hAnsi="Arial" w:cs="Arial"/>
              </w:rPr>
            </w:pPr>
            <w:r>
              <w:rPr>
                <w:rFonts w:ascii="Arial" w:hAnsi="Arial" w:cs="Arial"/>
              </w:rPr>
              <w:t>A</w:t>
            </w:r>
            <w:r w:rsidR="00E3478E" w:rsidRPr="00E3478E">
              <w:rPr>
                <w:rFonts w:ascii="Arial" w:hAnsi="Arial" w:cs="Arial"/>
              </w:rPr>
              <w:t>ttestation sur l’honneur du candidat, relative aux mesures restrictives issues du règlement du conseil de l’Union européenne n° 2022/576 du 8 avril 2022</w:t>
            </w:r>
          </w:p>
        </w:tc>
      </w:tr>
      <w:tr w:rsidR="00457151" w:rsidRPr="00DE4F5A" w14:paraId="178C1EA3" w14:textId="77777777" w:rsidTr="00457151">
        <w:trPr>
          <w:jc w:val="center"/>
        </w:trPr>
        <w:tc>
          <w:tcPr>
            <w:tcW w:w="1276" w:type="dxa"/>
            <w:tcBorders>
              <w:top w:val="single" w:sz="4" w:space="0" w:color="auto"/>
              <w:left w:val="single" w:sz="4" w:space="0" w:color="auto"/>
              <w:bottom w:val="single" w:sz="4" w:space="0" w:color="auto"/>
              <w:right w:val="single" w:sz="4" w:space="0" w:color="auto"/>
            </w:tcBorders>
            <w:vAlign w:val="center"/>
          </w:tcPr>
          <w:p w14:paraId="20FFCA7D" w14:textId="06221064" w:rsidR="00457151" w:rsidRPr="00E3478E" w:rsidRDefault="00457151" w:rsidP="003008AE">
            <w:pPr>
              <w:tabs>
                <w:tab w:val="left" w:pos="3600"/>
              </w:tabs>
              <w:spacing w:before="120" w:after="120" w:line="276" w:lineRule="auto"/>
              <w:jc w:val="center"/>
              <w:rPr>
                <w:rFonts w:ascii="Arial" w:hAnsi="Arial" w:cs="Arial"/>
              </w:rPr>
            </w:pPr>
          </w:p>
        </w:tc>
        <w:tc>
          <w:tcPr>
            <w:tcW w:w="8642" w:type="dxa"/>
            <w:tcBorders>
              <w:top w:val="single" w:sz="4" w:space="0" w:color="auto"/>
              <w:left w:val="single" w:sz="4" w:space="0" w:color="auto"/>
              <w:bottom w:val="single" w:sz="4" w:space="0" w:color="auto"/>
              <w:right w:val="single" w:sz="4" w:space="0" w:color="auto"/>
            </w:tcBorders>
            <w:vAlign w:val="center"/>
          </w:tcPr>
          <w:p w14:paraId="1007D53C" w14:textId="3F143AD7" w:rsidR="00457151" w:rsidRPr="00E3478E" w:rsidRDefault="00457151" w:rsidP="003008AE">
            <w:pPr>
              <w:spacing w:before="120" w:after="120" w:line="276" w:lineRule="auto"/>
              <w:rPr>
                <w:rFonts w:ascii="Arial" w:hAnsi="Arial" w:cs="Arial"/>
              </w:rPr>
            </w:pPr>
          </w:p>
        </w:tc>
      </w:tr>
      <w:tr w:rsidR="00E3478E" w:rsidRPr="00DE4F5A" w14:paraId="1FA2AA02" w14:textId="77777777" w:rsidTr="00457151">
        <w:trPr>
          <w:jc w:val="center"/>
        </w:trPr>
        <w:tc>
          <w:tcPr>
            <w:tcW w:w="1276" w:type="dxa"/>
            <w:tcBorders>
              <w:top w:val="single" w:sz="4" w:space="0" w:color="auto"/>
              <w:left w:val="single" w:sz="4" w:space="0" w:color="auto"/>
              <w:bottom w:val="single" w:sz="4" w:space="0" w:color="auto"/>
              <w:right w:val="single" w:sz="4" w:space="0" w:color="auto"/>
            </w:tcBorders>
            <w:vAlign w:val="center"/>
          </w:tcPr>
          <w:p w14:paraId="4E9EBF10" w14:textId="48A443F3" w:rsidR="00E3478E" w:rsidRPr="00E3478E" w:rsidRDefault="00E3478E" w:rsidP="003008AE">
            <w:pPr>
              <w:tabs>
                <w:tab w:val="left" w:pos="3600"/>
              </w:tabs>
              <w:spacing w:before="120" w:after="120" w:line="276" w:lineRule="auto"/>
              <w:jc w:val="center"/>
              <w:rPr>
                <w:rFonts w:ascii="Arial" w:hAnsi="Arial" w:cs="Arial"/>
              </w:rPr>
            </w:pPr>
          </w:p>
        </w:tc>
        <w:tc>
          <w:tcPr>
            <w:tcW w:w="8642" w:type="dxa"/>
            <w:tcBorders>
              <w:top w:val="single" w:sz="4" w:space="0" w:color="auto"/>
              <w:left w:val="single" w:sz="4" w:space="0" w:color="auto"/>
              <w:bottom w:val="single" w:sz="4" w:space="0" w:color="auto"/>
              <w:right w:val="single" w:sz="4" w:space="0" w:color="auto"/>
            </w:tcBorders>
            <w:vAlign w:val="center"/>
          </w:tcPr>
          <w:p w14:paraId="3B1494F1" w14:textId="49E09AED" w:rsidR="00E3478E" w:rsidRPr="00E3478E" w:rsidRDefault="00E3478E" w:rsidP="003008AE">
            <w:pPr>
              <w:spacing w:before="120" w:after="120" w:line="276" w:lineRule="auto"/>
              <w:rPr>
                <w:rFonts w:ascii="Arial" w:hAnsi="Arial" w:cs="Arial"/>
              </w:rPr>
            </w:pPr>
          </w:p>
        </w:tc>
      </w:tr>
    </w:tbl>
    <w:p w14:paraId="78E7CF54" w14:textId="30FC8E44" w:rsidR="00E71959" w:rsidRPr="00DE4F5A" w:rsidRDefault="003D5BEC" w:rsidP="003008AE">
      <w:pPr>
        <w:pStyle w:val="fcasegauche"/>
        <w:spacing w:before="240" w:after="120" w:line="276" w:lineRule="auto"/>
        <w:jc w:val="left"/>
        <w:rPr>
          <w:rFonts w:ascii="Arial" w:hAnsi="Arial" w:cs="Arial"/>
        </w:rPr>
      </w:pPr>
      <w:r w:rsidRPr="00A45AA6">
        <w:rPr>
          <w:rFonts w:ascii="Arial" w:hAnsi="Arial" w:cs="Arial"/>
          <w:color w:val="66CCFF"/>
          <w:spacing w:val="-10"/>
          <w:position w:val="-2"/>
        </w:rPr>
        <w:sym w:font="Wingdings" w:char="F06E"/>
      </w:r>
      <w:r w:rsidR="00E71959" w:rsidRPr="00DE4F5A">
        <w:rPr>
          <w:rFonts w:ascii="Arial" w:hAnsi="Arial" w:cs="Arial"/>
          <w:spacing w:val="-10"/>
          <w:position w:val="-2"/>
        </w:rPr>
        <w:tab/>
      </w:r>
      <w:r w:rsidR="00E71959" w:rsidRPr="00DE4F5A">
        <w:rPr>
          <w:rFonts w:ascii="Arial" w:hAnsi="Arial" w:cs="Arial"/>
        </w:rPr>
        <w:t>Numéro d’Engagement Juridique :</w:t>
      </w:r>
    </w:p>
    <w:p w14:paraId="7009BDE0" w14:textId="77777777" w:rsidR="00E71959" w:rsidRPr="00DE4F5A" w:rsidRDefault="00E71959" w:rsidP="003008AE">
      <w:pPr>
        <w:spacing w:before="120" w:line="276" w:lineRule="auto"/>
        <w:ind w:left="851" w:hanging="284"/>
        <w:jc w:val="both"/>
        <w:rPr>
          <w:rFonts w:ascii="Arial" w:hAnsi="Arial" w:cs="Arial"/>
        </w:rPr>
      </w:pPr>
      <w:r w:rsidRPr="00DE4F5A">
        <w:rPr>
          <w:rFonts w:ascii="Arial" w:hAnsi="Arial" w:cs="Arial"/>
        </w:rPr>
        <w:fldChar w:fldCharType="begin">
          <w:ffData>
            <w:name w:val=""/>
            <w:enabled/>
            <w:calcOnExit w:val="0"/>
            <w:checkBox>
              <w:size w:val="20"/>
              <w:default w:val="0"/>
            </w:checkBox>
          </w:ffData>
        </w:fldChar>
      </w:r>
      <w:r w:rsidRPr="00DE4F5A">
        <w:rPr>
          <w:rFonts w:ascii="Arial" w:hAnsi="Arial" w:cs="Arial"/>
        </w:rPr>
        <w:instrText xml:space="preserve"> FORMCHECKBOX </w:instrText>
      </w:r>
      <w:r w:rsidR="0074788E">
        <w:rPr>
          <w:rFonts w:ascii="Arial" w:hAnsi="Arial" w:cs="Arial"/>
        </w:rPr>
      </w:r>
      <w:r w:rsidR="0074788E">
        <w:rPr>
          <w:rFonts w:ascii="Arial" w:hAnsi="Arial" w:cs="Arial"/>
        </w:rPr>
        <w:fldChar w:fldCharType="separate"/>
      </w:r>
      <w:r w:rsidRPr="00DE4F5A">
        <w:rPr>
          <w:rFonts w:ascii="Arial" w:hAnsi="Arial" w:cs="Arial"/>
        </w:rPr>
        <w:fldChar w:fldCharType="end"/>
      </w:r>
      <w:r w:rsidRPr="00DE4F5A">
        <w:rPr>
          <w:rFonts w:ascii="Arial" w:hAnsi="Arial" w:cs="Arial"/>
        </w:rPr>
        <w:tab/>
        <w:t>Sans objet, les accords-cadres ne prévoyant pas de bon de commande ne font pas l’objet d’un engagement juridique.</w:t>
      </w:r>
    </w:p>
    <w:p w14:paraId="40C63E06" w14:textId="77777777" w:rsidR="00E71959" w:rsidRPr="00DE4F5A" w:rsidRDefault="00E71959" w:rsidP="003008AE">
      <w:pPr>
        <w:tabs>
          <w:tab w:val="left" w:pos="426"/>
        </w:tabs>
        <w:spacing w:line="276" w:lineRule="auto"/>
        <w:rPr>
          <w:rFonts w:ascii="Arial" w:hAnsi="Arial" w:cs="Arial"/>
          <w:b/>
          <w:u w:val="single"/>
        </w:rPr>
      </w:pPr>
      <w:proofErr w:type="gramStart"/>
      <w:r w:rsidRPr="00DE4F5A">
        <w:rPr>
          <w:rFonts w:ascii="Arial" w:hAnsi="Arial" w:cs="Arial"/>
          <w:b/>
          <w:u w:val="single"/>
        </w:rPr>
        <w:t>OU</w:t>
      </w:r>
      <w:proofErr w:type="gramEnd"/>
    </w:p>
    <w:p w14:paraId="10464B91" w14:textId="77777777" w:rsidR="00E71959" w:rsidRPr="00DE4F5A" w:rsidRDefault="00E71959" w:rsidP="003008AE">
      <w:pPr>
        <w:pStyle w:val="fcasegauche"/>
        <w:tabs>
          <w:tab w:val="left" w:pos="3969"/>
          <w:tab w:val="left" w:pos="7088"/>
        </w:tabs>
        <w:spacing w:after="120" w:line="276" w:lineRule="auto"/>
        <w:ind w:left="851"/>
        <w:rPr>
          <w:rFonts w:ascii="Arial" w:hAnsi="Arial" w:cs="Arial"/>
        </w:rPr>
      </w:pPr>
      <w:r w:rsidRPr="00DE4F5A">
        <w:rPr>
          <w:rFonts w:ascii="Arial" w:hAnsi="Arial" w:cs="Arial"/>
        </w:rPr>
        <w:fldChar w:fldCharType="begin">
          <w:ffData>
            <w:name w:val=""/>
            <w:enabled/>
            <w:calcOnExit w:val="0"/>
            <w:checkBox>
              <w:size w:val="20"/>
              <w:default w:val="0"/>
            </w:checkBox>
          </w:ffData>
        </w:fldChar>
      </w:r>
      <w:r w:rsidRPr="00DE4F5A">
        <w:rPr>
          <w:rFonts w:ascii="Arial" w:hAnsi="Arial" w:cs="Arial"/>
        </w:rPr>
        <w:instrText xml:space="preserve"> FORMCHECKBOX </w:instrText>
      </w:r>
      <w:r w:rsidR="0074788E">
        <w:rPr>
          <w:rFonts w:ascii="Arial" w:hAnsi="Arial" w:cs="Arial"/>
        </w:rPr>
      </w:r>
      <w:r w:rsidR="0074788E">
        <w:rPr>
          <w:rFonts w:ascii="Arial" w:hAnsi="Arial" w:cs="Arial"/>
        </w:rPr>
        <w:fldChar w:fldCharType="separate"/>
      </w:r>
      <w:r w:rsidRPr="00DE4F5A">
        <w:rPr>
          <w:rFonts w:ascii="Arial" w:hAnsi="Arial" w:cs="Arial"/>
        </w:rPr>
        <w:fldChar w:fldCharType="end"/>
      </w:r>
      <w:r w:rsidRPr="00DE4F5A">
        <w:rPr>
          <w:rFonts w:ascii="Arial" w:hAnsi="Arial" w:cs="Arial"/>
        </w:rPr>
        <w:tab/>
        <w:t>Référencé ci-dessus a été enregistré dans le SI CHORUS sous le numéro suivant :</w:t>
      </w:r>
    </w:p>
    <w:p w14:paraId="73CDB5EA" w14:textId="77777777" w:rsidR="00E71959" w:rsidRPr="00DE4F5A" w:rsidRDefault="00E71959" w:rsidP="003008AE">
      <w:pPr>
        <w:pStyle w:val="fcasegauche"/>
        <w:tabs>
          <w:tab w:val="left" w:pos="3969"/>
          <w:tab w:val="left" w:pos="7088"/>
        </w:tabs>
        <w:spacing w:after="120" w:line="276" w:lineRule="auto"/>
        <w:ind w:left="851"/>
        <w:rPr>
          <w:rFonts w:ascii="Arial" w:hAnsi="Arial" w:cs="Arial"/>
        </w:rPr>
      </w:pPr>
    </w:p>
    <w:tbl>
      <w:tblPr>
        <w:tblW w:w="4034" w:type="dxa"/>
        <w:tblInd w:w="959" w:type="dxa"/>
        <w:tblLook w:val="01E0" w:firstRow="1" w:lastRow="1" w:firstColumn="1" w:lastColumn="1" w:noHBand="0" w:noVBand="0"/>
      </w:tblPr>
      <w:tblGrid>
        <w:gridCol w:w="1194"/>
        <w:gridCol w:w="284"/>
        <w:gridCol w:w="284"/>
        <w:gridCol w:w="284"/>
        <w:gridCol w:w="284"/>
        <w:gridCol w:w="284"/>
        <w:gridCol w:w="284"/>
        <w:gridCol w:w="284"/>
        <w:gridCol w:w="284"/>
        <w:gridCol w:w="284"/>
        <w:gridCol w:w="284"/>
      </w:tblGrid>
      <w:tr w:rsidR="00E71959" w:rsidRPr="00DE4F5A" w14:paraId="66C0561A" w14:textId="77777777" w:rsidTr="00EE244E">
        <w:tc>
          <w:tcPr>
            <w:tcW w:w="1194" w:type="dxa"/>
            <w:tcBorders>
              <w:right w:val="single" w:sz="4" w:space="0" w:color="auto"/>
            </w:tcBorders>
            <w:shd w:val="clear" w:color="auto" w:fill="auto"/>
          </w:tcPr>
          <w:p w14:paraId="35C8D3B6" w14:textId="77777777" w:rsidR="00E71959" w:rsidRPr="00DE4F5A" w:rsidRDefault="00E71959" w:rsidP="003008AE">
            <w:pPr>
              <w:pStyle w:val="fcasegauche"/>
              <w:spacing w:after="0" w:line="276" w:lineRule="auto"/>
              <w:ind w:left="-108" w:firstLine="0"/>
              <w:jc w:val="left"/>
              <w:rPr>
                <w:rFonts w:ascii="Arial" w:hAnsi="Arial" w:cs="Arial"/>
                <w:b/>
                <w:i/>
                <w:sz w:val="18"/>
                <w:szCs w:val="18"/>
              </w:rPr>
            </w:pPr>
            <w:r w:rsidRPr="00DE4F5A">
              <w:rPr>
                <w:rFonts w:ascii="Arial" w:hAnsi="Arial" w:cs="Arial"/>
                <w:b/>
              </w:rPr>
              <w:t>N° d’E.J :</w:t>
            </w:r>
          </w:p>
        </w:tc>
        <w:tc>
          <w:tcPr>
            <w:tcW w:w="284" w:type="dxa"/>
            <w:tcBorders>
              <w:bottom w:val="single" w:sz="4" w:space="0" w:color="auto"/>
              <w:right w:val="single" w:sz="4" w:space="0" w:color="auto"/>
            </w:tcBorders>
          </w:tcPr>
          <w:p w14:paraId="746EB0C6" w14:textId="77777777" w:rsidR="00E71959" w:rsidRPr="00DE4F5A" w:rsidRDefault="00E71959" w:rsidP="003008AE">
            <w:pPr>
              <w:spacing w:line="276" w:lineRule="auto"/>
              <w:jc w:val="both"/>
              <w:rPr>
                <w:rFonts w:ascii="Arial" w:hAnsi="Arial" w:cs="Arial"/>
                <w:b/>
              </w:rPr>
            </w:pPr>
          </w:p>
        </w:tc>
        <w:tc>
          <w:tcPr>
            <w:tcW w:w="284" w:type="dxa"/>
            <w:tcBorders>
              <w:left w:val="single" w:sz="4" w:space="0" w:color="auto"/>
              <w:bottom w:val="single" w:sz="4" w:space="0" w:color="auto"/>
              <w:right w:val="single" w:sz="4" w:space="0" w:color="auto"/>
            </w:tcBorders>
          </w:tcPr>
          <w:p w14:paraId="55809CF5" w14:textId="77777777" w:rsidR="00E71959" w:rsidRPr="00DE4F5A" w:rsidRDefault="00E71959" w:rsidP="003008AE">
            <w:pPr>
              <w:spacing w:line="276" w:lineRule="auto"/>
              <w:jc w:val="both"/>
              <w:rPr>
                <w:rFonts w:ascii="Arial" w:hAnsi="Arial" w:cs="Arial"/>
                <w:b/>
              </w:rPr>
            </w:pPr>
          </w:p>
        </w:tc>
        <w:tc>
          <w:tcPr>
            <w:tcW w:w="284" w:type="dxa"/>
            <w:tcBorders>
              <w:left w:val="single" w:sz="4" w:space="0" w:color="auto"/>
              <w:bottom w:val="single" w:sz="4" w:space="0" w:color="auto"/>
              <w:right w:val="single" w:sz="4" w:space="0" w:color="auto"/>
            </w:tcBorders>
          </w:tcPr>
          <w:p w14:paraId="421234C0" w14:textId="77777777" w:rsidR="00E71959" w:rsidRPr="00DE4F5A" w:rsidRDefault="00E71959" w:rsidP="003008AE">
            <w:pPr>
              <w:spacing w:line="276" w:lineRule="auto"/>
              <w:jc w:val="both"/>
              <w:rPr>
                <w:rFonts w:ascii="Arial" w:hAnsi="Arial" w:cs="Arial"/>
                <w:b/>
              </w:rPr>
            </w:pPr>
          </w:p>
        </w:tc>
        <w:tc>
          <w:tcPr>
            <w:tcW w:w="284" w:type="dxa"/>
            <w:tcBorders>
              <w:left w:val="single" w:sz="4" w:space="0" w:color="auto"/>
              <w:bottom w:val="single" w:sz="4" w:space="0" w:color="auto"/>
              <w:right w:val="single" w:sz="4" w:space="0" w:color="auto"/>
            </w:tcBorders>
          </w:tcPr>
          <w:p w14:paraId="4F7E8A1B" w14:textId="77777777" w:rsidR="00E71959" w:rsidRPr="00DE4F5A" w:rsidRDefault="00E71959" w:rsidP="003008AE">
            <w:pPr>
              <w:spacing w:line="276" w:lineRule="auto"/>
              <w:jc w:val="both"/>
              <w:rPr>
                <w:rFonts w:ascii="Arial" w:hAnsi="Arial" w:cs="Arial"/>
                <w:b/>
              </w:rPr>
            </w:pPr>
          </w:p>
        </w:tc>
        <w:tc>
          <w:tcPr>
            <w:tcW w:w="284" w:type="dxa"/>
            <w:tcBorders>
              <w:left w:val="single" w:sz="4" w:space="0" w:color="auto"/>
              <w:bottom w:val="single" w:sz="4" w:space="0" w:color="auto"/>
              <w:right w:val="single" w:sz="4" w:space="0" w:color="auto"/>
            </w:tcBorders>
          </w:tcPr>
          <w:p w14:paraId="44851E47" w14:textId="77777777" w:rsidR="00E71959" w:rsidRPr="00DE4F5A" w:rsidRDefault="00E71959" w:rsidP="003008AE">
            <w:pPr>
              <w:spacing w:line="276" w:lineRule="auto"/>
              <w:jc w:val="both"/>
              <w:rPr>
                <w:rFonts w:ascii="Arial" w:hAnsi="Arial" w:cs="Arial"/>
                <w:b/>
              </w:rPr>
            </w:pPr>
          </w:p>
        </w:tc>
        <w:tc>
          <w:tcPr>
            <w:tcW w:w="284" w:type="dxa"/>
            <w:tcBorders>
              <w:left w:val="single" w:sz="4" w:space="0" w:color="auto"/>
              <w:bottom w:val="single" w:sz="4" w:space="0" w:color="auto"/>
              <w:right w:val="single" w:sz="4" w:space="0" w:color="auto"/>
            </w:tcBorders>
          </w:tcPr>
          <w:p w14:paraId="41E755EC" w14:textId="77777777" w:rsidR="00E71959" w:rsidRPr="00DE4F5A" w:rsidRDefault="00E71959" w:rsidP="003008AE">
            <w:pPr>
              <w:spacing w:line="276" w:lineRule="auto"/>
              <w:jc w:val="both"/>
              <w:rPr>
                <w:rFonts w:ascii="Arial" w:hAnsi="Arial" w:cs="Arial"/>
                <w:b/>
              </w:rPr>
            </w:pPr>
          </w:p>
        </w:tc>
        <w:tc>
          <w:tcPr>
            <w:tcW w:w="284" w:type="dxa"/>
            <w:tcBorders>
              <w:left w:val="single" w:sz="4" w:space="0" w:color="auto"/>
              <w:bottom w:val="single" w:sz="4" w:space="0" w:color="auto"/>
              <w:right w:val="single" w:sz="4" w:space="0" w:color="auto"/>
            </w:tcBorders>
          </w:tcPr>
          <w:p w14:paraId="62D80730" w14:textId="77777777" w:rsidR="00E71959" w:rsidRPr="00DE4F5A" w:rsidRDefault="00E71959" w:rsidP="003008AE">
            <w:pPr>
              <w:spacing w:line="276" w:lineRule="auto"/>
              <w:jc w:val="both"/>
              <w:rPr>
                <w:rFonts w:ascii="Arial" w:hAnsi="Arial" w:cs="Arial"/>
                <w:b/>
              </w:rPr>
            </w:pPr>
          </w:p>
        </w:tc>
        <w:tc>
          <w:tcPr>
            <w:tcW w:w="284" w:type="dxa"/>
            <w:tcBorders>
              <w:left w:val="single" w:sz="4" w:space="0" w:color="auto"/>
              <w:bottom w:val="single" w:sz="4" w:space="0" w:color="auto"/>
              <w:right w:val="single" w:sz="4" w:space="0" w:color="auto"/>
            </w:tcBorders>
          </w:tcPr>
          <w:p w14:paraId="1498AF15" w14:textId="77777777" w:rsidR="00E71959" w:rsidRPr="00DE4F5A" w:rsidRDefault="00E71959" w:rsidP="003008AE">
            <w:pPr>
              <w:spacing w:line="276" w:lineRule="auto"/>
              <w:jc w:val="both"/>
              <w:rPr>
                <w:rFonts w:ascii="Arial" w:hAnsi="Arial" w:cs="Arial"/>
                <w:b/>
              </w:rPr>
            </w:pPr>
          </w:p>
        </w:tc>
        <w:tc>
          <w:tcPr>
            <w:tcW w:w="284" w:type="dxa"/>
            <w:tcBorders>
              <w:left w:val="single" w:sz="4" w:space="0" w:color="auto"/>
              <w:bottom w:val="single" w:sz="4" w:space="0" w:color="auto"/>
              <w:right w:val="single" w:sz="4" w:space="0" w:color="auto"/>
            </w:tcBorders>
          </w:tcPr>
          <w:p w14:paraId="408168A9" w14:textId="77777777" w:rsidR="00E71959" w:rsidRPr="00DE4F5A" w:rsidRDefault="00E71959" w:rsidP="003008AE">
            <w:pPr>
              <w:spacing w:line="276" w:lineRule="auto"/>
              <w:jc w:val="both"/>
              <w:rPr>
                <w:rFonts w:ascii="Arial" w:hAnsi="Arial" w:cs="Arial"/>
                <w:b/>
              </w:rPr>
            </w:pPr>
          </w:p>
        </w:tc>
        <w:tc>
          <w:tcPr>
            <w:tcW w:w="284" w:type="dxa"/>
            <w:tcBorders>
              <w:left w:val="single" w:sz="4" w:space="0" w:color="auto"/>
              <w:bottom w:val="single" w:sz="4" w:space="0" w:color="auto"/>
              <w:right w:val="single" w:sz="4" w:space="0" w:color="auto"/>
            </w:tcBorders>
          </w:tcPr>
          <w:p w14:paraId="3F98DF6E" w14:textId="77777777" w:rsidR="00E71959" w:rsidRPr="00DE4F5A" w:rsidRDefault="00E71959" w:rsidP="003008AE">
            <w:pPr>
              <w:spacing w:line="276" w:lineRule="auto"/>
              <w:jc w:val="both"/>
              <w:rPr>
                <w:rFonts w:ascii="Arial" w:hAnsi="Arial" w:cs="Arial"/>
                <w:b/>
              </w:rPr>
            </w:pPr>
          </w:p>
        </w:tc>
      </w:tr>
    </w:tbl>
    <w:p w14:paraId="7BB406CC" w14:textId="77777777" w:rsidR="009F28E9" w:rsidRPr="00DE4F5A" w:rsidRDefault="009F28E9" w:rsidP="003008AE">
      <w:pPr>
        <w:spacing w:line="276" w:lineRule="auto"/>
        <w:rPr>
          <w:rFonts w:ascii="Arial" w:hAnsi="Arial" w:cs="Arial"/>
          <w:sz w:val="16"/>
          <w:szCs w:val="16"/>
        </w:rPr>
      </w:pPr>
    </w:p>
    <w:tbl>
      <w:tblPr>
        <w:tblW w:w="6063" w:type="dxa"/>
        <w:tblInd w:w="4077" w:type="dxa"/>
        <w:tblLook w:val="01E0" w:firstRow="1" w:lastRow="1" w:firstColumn="1" w:lastColumn="1" w:noHBand="0" w:noVBand="0"/>
      </w:tblPr>
      <w:tblGrid>
        <w:gridCol w:w="450"/>
        <w:gridCol w:w="2977"/>
        <w:gridCol w:w="567"/>
        <w:gridCol w:w="2069"/>
      </w:tblGrid>
      <w:tr w:rsidR="00E71959" w:rsidRPr="00DE4F5A" w14:paraId="2FA48EE9" w14:textId="77777777" w:rsidTr="00EE244E">
        <w:tc>
          <w:tcPr>
            <w:tcW w:w="450" w:type="dxa"/>
            <w:shd w:val="clear" w:color="auto" w:fill="auto"/>
          </w:tcPr>
          <w:p w14:paraId="4475BAC4" w14:textId="77777777" w:rsidR="00E71959" w:rsidRPr="00DE4F5A" w:rsidRDefault="00E71959" w:rsidP="003008AE">
            <w:pPr>
              <w:tabs>
                <w:tab w:val="left" w:pos="5040"/>
              </w:tabs>
              <w:spacing w:line="276" w:lineRule="auto"/>
              <w:rPr>
                <w:rFonts w:ascii="Arial" w:hAnsi="Arial" w:cs="Arial"/>
              </w:rPr>
            </w:pPr>
            <w:r w:rsidRPr="00DE4F5A">
              <w:rPr>
                <w:rFonts w:ascii="Arial" w:hAnsi="Arial" w:cs="Arial"/>
              </w:rPr>
              <w:t>A</w:t>
            </w:r>
          </w:p>
        </w:tc>
        <w:tc>
          <w:tcPr>
            <w:tcW w:w="2977" w:type="dxa"/>
            <w:tcBorders>
              <w:bottom w:val="dashed" w:sz="4" w:space="0" w:color="auto"/>
            </w:tcBorders>
            <w:shd w:val="clear" w:color="auto" w:fill="auto"/>
          </w:tcPr>
          <w:p w14:paraId="738AD860" w14:textId="77777777" w:rsidR="00E71959" w:rsidRPr="00DE4F5A" w:rsidRDefault="00E71959" w:rsidP="003008AE">
            <w:pPr>
              <w:tabs>
                <w:tab w:val="left" w:pos="5040"/>
              </w:tabs>
              <w:spacing w:line="276" w:lineRule="auto"/>
              <w:jc w:val="center"/>
              <w:rPr>
                <w:rFonts w:ascii="Arial" w:hAnsi="Arial" w:cs="Arial"/>
                <w:b/>
              </w:rPr>
            </w:pPr>
            <w:r w:rsidRPr="00DE4F5A">
              <w:rPr>
                <w:rFonts w:ascii="Arial" w:hAnsi="Arial" w:cs="Arial"/>
                <w:b/>
              </w:rPr>
              <w:fldChar w:fldCharType="begin">
                <w:ffData>
                  <w:name w:val="Texte50"/>
                  <w:enabled/>
                  <w:calcOnExit w:val="0"/>
                  <w:textInput/>
                </w:ffData>
              </w:fldChar>
            </w:r>
            <w:r w:rsidRPr="00DE4F5A">
              <w:rPr>
                <w:rFonts w:ascii="Arial" w:hAnsi="Arial" w:cs="Arial"/>
                <w:b/>
              </w:rPr>
              <w:instrText xml:space="preserve"> FORMTEXT </w:instrText>
            </w:r>
            <w:r w:rsidRPr="00DE4F5A">
              <w:rPr>
                <w:rFonts w:ascii="Arial" w:hAnsi="Arial" w:cs="Arial"/>
                <w:b/>
              </w:rPr>
            </w:r>
            <w:r w:rsidRPr="00DE4F5A">
              <w:rPr>
                <w:rFonts w:ascii="Arial" w:hAnsi="Arial" w:cs="Arial"/>
                <w:b/>
              </w:rPr>
              <w:fldChar w:fldCharType="separate"/>
            </w:r>
            <w:r w:rsidRPr="00DE4F5A">
              <w:rPr>
                <w:rFonts w:ascii="Arial" w:hAnsi="Arial" w:cs="Arial"/>
                <w:b/>
                <w:noProof/>
              </w:rPr>
              <w:t> </w:t>
            </w:r>
            <w:r w:rsidRPr="00DE4F5A">
              <w:rPr>
                <w:rFonts w:ascii="Arial" w:hAnsi="Arial" w:cs="Arial"/>
                <w:b/>
                <w:noProof/>
              </w:rPr>
              <w:t> </w:t>
            </w:r>
            <w:r w:rsidRPr="00DE4F5A">
              <w:rPr>
                <w:rFonts w:ascii="Arial" w:hAnsi="Arial" w:cs="Arial"/>
                <w:b/>
                <w:noProof/>
              </w:rPr>
              <w:t> </w:t>
            </w:r>
            <w:r w:rsidRPr="00DE4F5A">
              <w:rPr>
                <w:rFonts w:ascii="Arial" w:hAnsi="Arial" w:cs="Arial"/>
                <w:b/>
                <w:noProof/>
              </w:rPr>
              <w:t> </w:t>
            </w:r>
            <w:r w:rsidRPr="00DE4F5A">
              <w:rPr>
                <w:rFonts w:ascii="Arial" w:hAnsi="Arial" w:cs="Arial"/>
                <w:b/>
                <w:noProof/>
              </w:rPr>
              <w:t> </w:t>
            </w:r>
            <w:r w:rsidRPr="00DE4F5A">
              <w:rPr>
                <w:rFonts w:ascii="Arial" w:hAnsi="Arial" w:cs="Arial"/>
                <w:b/>
              </w:rPr>
              <w:fldChar w:fldCharType="end"/>
            </w:r>
          </w:p>
        </w:tc>
        <w:tc>
          <w:tcPr>
            <w:tcW w:w="567" w:type="dxa"/>
            <w:shd w:val="clear" w:color="auto" w:fill="auto"/>
          </w:tcPr>
          <w:p w14:paraId="309BDFA6" w14:textId="77777777" w:rsidR="00E71959" w:rsidRPr="00DE4F5A" w:rsidRDefault="00E71959" w:rsidP="003008AE">
            <w:pPr>
              <w:tabs>
                <w:tab w:val="left" w:pos="5040"/>
              </w:tabs>
              <w:spacing w:line="276" w:lineRule="auto"/>
              <w:rPr>
                <w:rFonts w:ascii="Arial" w:hAnsi="Arial" w:cs="Arial"/>
              </w:rPr>
            </w:pPr>
            <w:r w:rsidRPr="00DE4F5A">
              <w:rPr>
                <w:rFonts w:ascii="Arial" w:hAnsi="Arial" w:cs="Arial"/>
              </w:rPr>
              <w:t>, le</w:t>
            </w:r>
          </w:p>
        </w:tc>
        <w:tc>
          <w:tcPr>
            <w:tcW w:w="2069" w:type="dxa"/>
            <w:tcBorders>
              <w:bottom w:val="dashed" w:sz="4" w:space="0" w:color="auto"/>
            </w:tcBorders>
            <w:shd w:val="clear" w:color="auto" w:fill="auto"/>
          </w:tcPr>
          <w:p w14:paraId="66DFB80C" w14:textId="77777777" w:rsidR="00E71959" w:rsidRPr="00DE4F5A" w:rsidRDefault="00E71959" w:rsidP="003008AE">
            <w:pPr>
              <w:tabs>
                <w:tab w:val="left" w:pos="5040"/>
              </w:tabs>
              <w:spacing w:line="276" w:lineRule="auto"/>
              <w:jc w:val="center"/>
              <w:rPr>
                <w:rFonts w:ascii="Arial" w:hAnsi="Arial" w:cs="Arial"/>
                <w:b/>
              </w:rPr>
            </w:pPr>
            <w:r w:rsidRPr="00DE4F5A">
              <w:rPr>
                <w:rFonts w:ascii="Arial" w:hAnsi="Arial" w:cs="Arial"/>
                <w:b/>
              </w:rPr>
              <w:fldChar w:fldCharType="begin">
                <w:ffData>
                  <w:name w:val="Texte52"/>
                  <w:enabled/>
                  <w:calcOnExit w:val="0"/>
                  <w:textInput>
                    <w:type w:val="date"/>
                    <w:format w:val="d MMMM yyyy"/>
                  </w:textInput>
                </w:ffData>
              </w:fldChar>
            </w:r>
            <w:r w:rsidRPr="00DE4F5A">
              <w:rPr>
                <w:rFonts w:ascii="Arial" w:hAnsi="Arial" w:cs="Arial"/>
                <w:b/>
              </w:rPr>
              <w:instrText xml:space="preserve"> FORMTEXT </w:instrText>
            </w:r>
            <w:r w:rsidRPr="00DE4F5A">
              <w:rPr>
                <w:rFonts w:ascii="Arial" w:hAnsi="Arial" w:cs="Arial"/>
                <w:b/>
              </w:rPr>
            </w:r>
            <w:r w:rsidRPr="00DE4F5A">
              <w:rPr>
                <w:rFonts w:ascii="Arial" w:hAnsi="Arial" w:cs="Arial"/>
                <w:b/>
              </w:rPr>
              <w:fldChar w:fldCharType="separate"/>
            </w:r>
            <w:r w:rsidRPr="00DE4F5A">
              <w:rPr>
                <w:rFonts w:ascii="Arial" w:hAnsi="Arial" w:cs="Arial"/>
                <w:b/>
                <w:noProof/>
              </w:rPr>
              <w:t> </w:t>
            </w:r>
            <w:r w:rsidRPr="00DE4F5A">
              <w:rPr>
                <w:rFonts w:ascii="Arial" w:hAnsi="Arial" w:cs="Arial"/>
                <w:b/>
                <w:noProof/>
              </w:rPr>
              <w:t> </w:t>
            </w:r>
            <w:r w:rsidRPr="00DE4F5A">
              <w:rPr>
                <w:rFonts w:ascii="Arial" w:hAnsi="Arial" w:cs="Arial"/>
                <w:b/>
                <w:noProof/>
              </w:rPr>
              <w:t> </w:t>
            </w:r>
            <w:r w:rsidRPr="00DE4F5A">
              <w:rPr>
                <w:rFonts w:ascii="Arial" w:hAnsi="Arial" w:cs="Arial"/>
                <w:b/>
                <w:noProof/>
              </w:rPr>
              <w:t> </w:t>
            </w:r>
            <w:r w:rsidRPr="00DE4F5A">
              <w:rPr>
                <w:rFonts w:ascii="Arial" w:hAnsi="Arial" w:cs="Arial"/>
                <w:b/>
                <w:noProof/>
              </w:rPr>
              <w:t> </w:t>
            </w:r>
            <w:r w:rsidRPr="00DE4F5A">
              <w:rPr>
                <w:rFonts w:ascii="Arial" w:hAnsi="Arial" w:cs="Arial"/>
                <w:b/>
              </w:rPr>
              <w:fldChar w:fldCharType="end"/>
            </w:r>
          </w:p>
        </w:tc>
      </w:tr>
    </w:tbl>
    <w:p w14:paraId="570B3F5C" w14:textId="77777777" w:rsidR="006A3A9D" w:rsidRPr="00DE4F5A" w:rsidRDefault="006A3A9D" w:rsidP="003008AE">
      <w:pPr>
        <w:spacing w:line="276" w:lineRule="auto"/>
        <w:jc w:val="center"/>
        <w:rPr>
          <w:rFonts w:ascii="Arial" w:hAnsi="Arial" w:cs="Arial"/>
        </w:rPr>
      </w:pPr>
    </w:p>
    <w:p w14:paraId="658A8788" w14:textId="77777777" w:rsidR="006A3A9D" w:rsidRPr="00DE4F5A" w:rsidRDefault="006A3A9D" w:rsidP="003008AE">
      <w:pPr>
        <w:spacing w:line="276" w:lineRule="auto"/>
        <w:jc w:val="center"/>
        <w:rPr>
          <w:rFonts w:ascii="Arial" w:hAnsi="Arial" w:cs="Arial"/>
        </w:rPr>
      </w:pPr>
    </w:p>
    <w:p w14:paraId="0E7E67D1" w14:textId="77777777" w:rsidR="006A3A9D" w:rsidRPr="00DE4F5A" w:rsidRDefault="006A3A9D" w:rsidP="003008AE">
      <w:pPr>
        <w:spacing w:line="276" w:lineRule="auto"/>
        <w:ind w:left="3828"/>
        <w:jc w:val="center"/>
        <w:rPr>
          <w:rFonts w:ascii="Arial" w:hAnsi="Arial" w:cs="Arial"/>
        </w:rPr>
      </w:pPr>
      <w:r w:rsidRPr="00DE4F5A">
        <w:rPr>
          <w:rFonts w:ascii="Arial" w:hAnsi="Arial" w:cs="Arial"/>
        </w:rPr>
        <w:t xml:space="preserve">Signature </w:t>
      </w:r>
    </w:p>
    <w:p w14:paraId="2261769F" w14:textId="77777777" w:rsidR="006A3A9D" w:rsidRPr="00DE4F5A" w:rsidRDefault="00AC6356" w:rsidP="003008AE">
      <w:pPr>
        <w:spacing w:line="276" w:lineRule="auto"/>
        <w:ind w:left="3828"/>
        <w:jc w:val="center"/>
        <w:rPr>
          <w:rFonts w:ascii="Arial" w:hAnsi="Arial" w:cs="Arial"/>
        </w:rPr>
      </w:pPr>
      <w:r w:rsidRPr="00DE4F5A">
        <w:rPr>
          <w:rFonts w:ascii="Arial" w:hAnsi="Arial" w:cs="Arial"/>
        </w:rPr>
        <w:t>De l’acheteur</w:t>
      </w:r>
      <w:r w:rsidR="006A3A9D" w:rsidRPr="00DE4F5A">
        <w:rPr>
          <w:rFonts w:ascii="Arial" w:hAnsi="Arial" w:cs="Arial"/>
        </w:rPr>
        <w:t xml:space="preserve"> habilité à signer le marché public </w:t>
      </w:r>
    </w:p>
    <w:p w14:paraId="1010865C" w14:textId="77777777" w:rsidR="006A3A9D" w:rsidRPr="00DE4F5A" w:rsidRDefault="006A3A9D" w:rsidP="003008AE">
      <w:pPr>
        <w:spacing w:line="276" w:lineRule="auto"/>
        <w:ind w:left="3828"/>
        <w:jc w:val="center"/>
        <w:rPr>
          <w:rFonts w:ascii="Arial" w:hAnsi="Arial" w:cs="Arial"/>
        </w:rPr>
      </w:pPr>
      <w:r w:rsidRPr="00DE4F5A">
        <w:rPr>
          <w:rFonts w:ascii="Arial" w:hAnsi="Arial" w:cs="Arial"/>
        </w:rPr>
        <w:t>Par arrêté du 22 juin 2007 modifié</w:t>
      </w:r>
    </w:p>
    <w:p w14:paraId="64FF2DAB" w14:textId="77777777" w:rsidR="006A3A9D" w:rsidRPr="00DE4F5A" w:rsidRDefault="006A3A9D" w:rsidP="003008AE">
      <w:pPr>
        <w:spacing w:line="276" w:lineRule="auto"/>
        <w:ind w:left="3828"/>
        <w:jc w:val="center"/>
        <w:rPr>
          <w:rFonts w:ascii="Arial" w:hAnsi="Arial" w:cs="Arial"/>
          <w:b/>
          <w:bCs/>
        </w:rPr>
      </w:pPr>
    </w:p>
    <w:p w14:paraId="2C87E671" w14:textId="77777777" w:rsidR="006A3A9D" w:rsidRPr="00DE4F5A" w:rsidRDefault="00674DEB" w:rsidP="003008AE">
      <w:pPr>
        <w:spacing w:line="276" w:lineRule="auto"/>
        <w:ind w:left="3828"/>
        <w:jc w:val="center"/>
        <w:rPr>
          <w:rFonts w:ascii="Arial" w:hAnsi="Arial" w:cs="Arial"/>
          <w:b/>
        </w:rPr>
      </w:pPr>
      <w:r w:rsidRPr="00DE4F5A">
        <w:rPr>
          <w:rFonts w:ascii="Arial" w:hAnsi="Arial" w:cs="Arial"/>
          <w:b/>
          <w:bCs/>
        </w:rPr>
        <w:t xml:space="preserve">Le commissaire en chef de </w:t>
      </w:r>
      <w:r w:rsidR="00AC6356" w:rsidRPr="00DE4F5A">
        <w:rPr>
          <w:rFonts w:ascii="Arial" w:hAnsi="Arial" w:cs="Arial"/>
          <w:b/>
          <w:bCs/>
        </w:rPr>
        <w:t>1</w:t>
      </w:r>
      <w:r w:rsidR="00AC6356" w:rsidRPr="00DE4F5A">
        <w:rPr>
          <w:rFonts w:ascii="Arial" w:hAnsi="Arial" w:cs="Arial"/>
          <w:b/>
          <w:bCs/>
          <w:vertAlign w:val="superscript"/>
        </w:rPr>
        <w:t>ère</w:t>
      </w:r>
      <w:r w:rsidR="00AC6356" w:rsidRPr="00DE4F5A">
        <w:rPr>
          <w:rFonts w:ascii="Arial" w:hAnsi="Arial" w:cs="Arial"/>
          <w:b/>
          <w:bCs/>
        </w:rPr>
        <w:t xml:space="preserve"> </w:t>
      </w:r>
      <w:r w:rsidRPr="00DE4F5A">
        <w:rPr>
          <w:rFonts w:ascii="Arial" w:hAnsi="Arial" w:cs="Arial"/>
          <w:b/>
          <w:bCs/>
        </w:rPr>
        <w:t xml:space="preserve">classe </w:t>
      </w:r>
      <w:r w:rsidR="00FE30D9">
        <w:rPr>
          <w:rFonts w:ascii="Arial" w:hAnsi="Arial" w:cs="Arial"/>
          <w:b/>
          <w:bCs/>
        </w:rPr>
        <w:t>Alan VITTAUT</w:t>
      </w:r>
      <w:r w:rsidRPr="00DE4F5A">
        <w:rPr>
          <w:rFonts w:ascii="Arial" w:hAnsi="Arial" w:cs="Arial"/>
          <w:b/>
          <w:bCs/>
        </w:rPr>
        <w:t xml:space="preserve"> </w:t>
      </w:r>
      <w:r w:rsidR="00A57D28">
        <w:rPr>
          <w:rFonts w:ascii="Arial" w:hAnsi="Arial" w:cs="Arial"/>
          <w:b/>
          <w:bCs/>
        </w:rPr>
        <w:br/>
      </w:r>
      <w:r w:rsidR="006A3A9D" w:rsidRPr="00DE4F5A">
        <w:rPr>
          <w:rFonts w:ascii="Arial" w:hAnsi="Arial" w:cs="Arial"/>
          <w:b/>
        </w:rPr>
        <w:t>Directeur de la Plate-forme Commissariat Rambouillet</w:t>
      </w:r>
    </w:p>
    <w:p w14:paraId="74A05769" w14:textId="77777777" w:rsidR="006A3A9D" w:rsidRPr="00DE4F5A" w:rsidRDefault="006A3A9D" w:rsidP="003008AE">
      <w:pPr>
        <w:spacing w:line="276" w:lineRule="auto"/>
        <w:ind w:left="3828"/>
        <w:jc w:val="center"/>
        <w:rPr>
          <w:rFonts w:ascii="Arial" w:hAnsi="Arial" w:cs="Arial"/>
          <w:b/>
          <w:bCs/>
        </w:rPr>
      </w:pPr>
    </w:p>
    <w:p w14:paraId="46465998" w14:textId="77777777" w:rsidR="00E366ED" w:rsidRPr="00DE4F5A" w:rsidRDefault="00E366ED" w:rsidP="003008AE">
      <w:pPr>
        <w:spacing w:line="276" w:lineRule="auto"/>
        <w:ind w:left="3828"/>
        <w:rPr>
          <w:rFonts w:ascii="Arial" w:hAnsi="Arial" w:cs="Arial"/>
        </w:rPr>
      </w:pPr>
    </w:p>
    <w:sectPr w:rsidR="00E366ED" w:rsidRPr="00DE4F5A">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1ED400" w14:textId="77777777" w:rsidR="006A05CE" w:rsidRDefault="006A05CE">
      <w:r>
        <w:separator/>
      </w:r>
    </w:p>
  </w:endnote>
  <w:endnote w:type="continuationSeparator" w:id="0">
    <w:p w14:paraId="69E8D139" w14:textId="77777777" w:rsidR="006A05CE" w:rsidRDefault="006A0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rianne">
    <w:altName w:val="Calibri"/>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58" w:type="dxa"/>
      <w:shd w:val="clear" w:color="auto" w:fill="99CCFF"/>
      <w:tblLayout w:type="fixed"/>
      <w:tblCellMar>
        <w:left w:w="71" w:type="dxa"/>
        <w:right w:w="71" w:type="dxa"/>
      </w:tblCellMar>
      <w:tblLook w:val="0000" w:firstRow="0" w:lastRow="0" w:firstColumn="0" w:lastColumn="0" w:noHBand="0" w:noVBand="0"/>
    </w:tblPr>
    <w:tblGrid>
      <w:gridCol w:w="4182"/>
      <w:gridCol w:w="3969"/>
      <w:gridCol w:w="851"/>
      <w:gridCol w:w="567"/>
      <w:gridCol w:w="322"/>
      <w:gridCol w:w="567"/>
    </w:tblGrid>
    <w:tr w:rsidR="006A05CE" w:rsidRPr="004C6DEF" w14:paraId="0B67E45D" w14:textId="77777777" w:rsidTr="001F0116">
      <w:trPr>
        <w:tblHeader/>
      </w:trPr>
      <w:tc>
        <w:tcPr>
          <w:tcW w:w="4182" w:type="dxa"/>
          <w:shd w:val="clear" w:color="auto" w:fill="BDD6EE" w:themeFill="accent1" w:themeFillTint="66"/>
        </w:tcPr>
        <w:p w14:paraId="1BDD4B3C" w14:textId="77777777" w:rsidR="006A05CE" w:rsidRPr="004C6DEF" w:rsidRDefault="006A05CE" w:rsidP="00960794">
          <w:pPr>
            <w:rPr>
              <w:rFonts w:ascii="Arial" w:hAnsi="Arial" w:cs="Arial"/>
              <w:b/>
              <w:i/>
              <w:iCs/>
            </w:rPr>
          </w:pPr>
          <w:r w:rsidRPr="004C6DEF">
            <w:rPr>
              <w:rFonts w:ascii="Arial" w:hAnsi="Arial" w:cs="Arial"/>
              <w:b/>
            </w:rPr>
            <w:t>ATTRI1 Version SCA– Acte d’engagement</w:t>
          </w:r>
        </w:p>
      </w:tc>
      <w:tc>
        <w:tcPr>
          <w:tcW w:w="3969" w:type="dxa"/>
          <w:shd w:val="clear" w:color="auto" w:fill="BDD6EE" w:themeFill="accent1" w:themeFillTint="66"/>
        </w:tcPr>
        <w:p w14:paraId="139C04A8" w14:textId="77777777" w:rsidR="006A05CE" w:rsidRPr="004C6DEF" w:rsidRDefault="006A05CE" w:rsidP="00960794">
          <w:pPr>
            <w:jc w:val="center"/>
            <w:rPr>
              <w:rFonts w:ascii="Arial" w:hAnsi="Arial" w:cs="Arial"/>
              <w:b/>
              <w:bCs/>
            </w:rPr>
          </w:pPr>
        </w:p>
      </w:tc>
      <w:tc>
        <w:tcPr>
          <w:tcW w:w="851" w:type="dxa"/>
          <w:shd w:val="clear" w:color="auto" w:fill="BDD6EE" w:themeFill="accent1" w:themeFillTint="66"/>
        </w:tcPr>
        <w:p w14:paraId="636B5BEC" w14:textId="77777777" w:rsidR="006A05CE" w:rsidRPr="004C6DEF" w:rsidRDefault="006A05CE" w:rsidP="00960794">
          <w:pPr>
            <w:jc w:val="right"/>
            <w:rPr>
              <w:rFonts w:ascii="Arial" w:hAnsi="Arial" w:cs="Arial"/>
            </w:rPr>
          </w:pPr>
          <w:r w:rsidRPr="004C6DEF">
            <w:rPr>
              <w:rFonts w:ascii="Arial" w:hAnsi="Arial" w:cs="Arial"/>
              <w:b/>
              <w:bCs/>
            </w:rPr>
            <w:t xml:space="preserve">Page :     </w:t>
          </w:r>
        </w:p>
      </w:tc>
      <w:tc>
        <w:tcPr>
          <w:tcW w:w="567" w:type="dxa"/>
          <w:shd w:val="clear" w:color="auto" w:fill="BDD6EE" w:themeFill="accent1" w:themeFillTint="66"/>
        </w:tcPr>
        <w:p w14:paraId="28B26419" w14:textId="3977A934" w:rsidR="006A05CE" w:rsidRPr="004C6DEF" w:rsidRDefault="006A05CE" w:rsidP="00960794">
          <w:pPr>
            <w:jc w:val="center"/>
            <w:rPr>
              <w:rFonts w:ascii="Arial" w:hAnsi="Arial" w:cs="Arial"/>
              <w:b/>
              <w:bCs/>
            </w:rPr>
          </w:pPr>
          <w:r w:rsidRPr="004C6DEF">
            <w:rPr>
              <w:rFonts w:ascii="Arial" w:hAnsi="Arial" w:cs="Arial"/>
              <w:b/>
            </w:rPr>
            <w:fldChar w:fldCharType="begin"/>
          </w:r>
          <w:r w:rsidRPr="004C6DEF">
            <w:rPr>
              <w:rFonts w:ascii="Arial" w:hAnsi="Arial" w:cs="Arial"/>
              <w:b/>
            </w:rPr>
            <w:instrText xml:space="preserve"> PAGE </w:instrText>
          </w:r>
          <w:r w:rsidRPr="004C6DEF">
            <w:rPr>
              <w:rFonts w:ascii="Arial" w:hAnsi="Arial" w:cs="Arial"/>
              <w:b/>
            </w:rPr>
            <w:fldChar w:fldCharType="separate"/>
          </w:r>
          <w:r w:rsidR="0074788E">
            <w:rPr>
              <w:rFonts w:ascii="Arial" w:hAnsi="Arial" w:cs="Arial"/>
              <w:b/>
              <w:noProof/>
            </w:rPr>
            <w:t>8</w:t>
          </w:r>
          <w:r w:rsidRPr="004C6DEF">
            <w:rPr>
              <w:rFonts w:ascii="Arial" w:hAnsi="Arial" w:cs="Arial"/>
              <w:b/>
            </w:rPr>
            <w:fldChar w:fldCharType="end"/>
          </w:r>
          <w:r w:rsidRPr="004C6DEF">
            <w:rPr>
              <w:rFonts w:ascii="Arial" w:eastAsia="Arial" w:hAnsi="Arial" w:cs="Arial"/>
              <w:b/>
            </w:rPr>
            <w:t xml:space="preserve"> </w:t>
          </w:r>
        </w:p>
      </w:tc>
      <w:tc>
        <w:tcPr>
          <w:tcW w:w="322" w:type="dxa"/>
          <w:shd w:val="clear" w:color="auto" w:fill="BDD6EE" w:themeFill="accent1" w:themeFillTint="66"/>
        </w:tcPr>
        <w:p w14:paraId="5EB6D41E" w14:textId="77777777" w:rsidR="006A05CE" w:rsidRPr="004C6DEF" w:rsidRDefault="006A05CE" w:rsidP="00960794">
          <w:pPr>
            <w:jc w:val="center"/>
            <w:rPr>
              <w:rFonts w:ascii="Arial" w:hAnsi="Arial" w:cs="Arial"/>
            </w:rPr>
          </w:pPr>
          <w:r w:rsidRPr="004C6DEF">
            <w:rPr>
              <w:rFonts w:ascii="Arial" w:hAnsi="Arial" w:cs="Arial"/>
              <w:b/>
              <w:bCs/>
            </w:rPr>
            <w:t>/</w:t>
          </w:r>
        </w:p>
      </w:tc>
      <w:tc>
        <w:tcPr>
          <w:tcW w:w="567" w:type="dxa"/>
          <w:shd w:val="clear" w:color="auto" w:fill="BDD6EE" w:themeFill="accent1" w:themeFillTint="66"/>
        </w:tcPr>
        <w:p w14:paraId="26F47637" w14:textId="39832CBB" w:rsidR="006A05CE" w:rsidRPr="004C6DEF" w:rsidRDefault="006A05CE" w:rsidP="00960794">
          <w:pPr>
            <w:jc w:val="center"/>
            <w:rPr>
              <w:rFonts w:ascii="Arial" w:hAnsi="Arial" w:cs="Arial"/>
            </w:rPr>
          </w:pPr>
          <w:r w:rsidRPr="004C6DEF">
            <w:rPr>
              <w:rStyle w:val="Numrodepage"/>
              <w:rFonts w:ascii="Arial" w:hAnsi="Arial" w:cs="Arial"/>
              <w:b/>
            </w:rPr>
            <w:fldChar w:fldCharType="begin"/>
          </w:r>
          <w:r w:rsidRPr="004C6DEF">
            <w:rPr>
              <w:rStyle w:val="Numrodepage"/>
              <w:rFonts w:ascii="Arial" w:hAnsi="Arial" w:cs="Arial"/>
              <w:b/>
            </w:rPr>
            <w:instrText xml:space="preserve"> NUMPAGES \*Arabic </w:instrText>
          </w:r>
          <w:r w:rsidRPr="004C6DEF">
            <w:rPr>
              <w:rStyle w:val="Numrodepage"/>
              <w:rFonts w:ascii="Arial" w:hAnsi="Arial" w:cs="Arial"/>
              <w:b/>
            </w:rPr>
            <w:fldChar w:fldCharType="separate"/>
          </w:r>
          <w:r w:rsidR="0074788E">
            <w:rPr>
              <w:rStyle w:val="Numrodepage"/>
              <w:rFonts w:ascii="Arial" w:hAnsi="Arial" w:cs="Arial"/>
              <w:b/>
              <w:noProof/>
            </w:rPr>
            <w:t>8</w:t>
          </w:r>
          <w:r w:rsidRPr="004C6DEF">
            <w:rPr>
              <w:rStyle w:val="Numrodepage"/>
              <w:rFonts w:ascii="Arial" w:hAnsi="Arial" w:cs="Arial"/>
              <w:b/>
            </w:rPr>
            <w:fldChar w:fldCharType="end"/>
          </w:r>
        </w:p>
      </w:tc>
    </w:tr>
    <w:tr w:rsidR="006A05CE" w14:paraId="2E88383C" w14:textId="77777777" w:rsidTr="001F0116">
      <w:trPr>
        <w:trHeight w:val="60"/>
        <w:tblHeader/>
      </w:trPr>
      <w:tc>
        <w:tcPr>
          <w:tcW w:w="10458" w:type="dxa"/>
          <w:gridSpan w:val="6"/>
          <w:shd w:val="clear" w:color="auto" w:fill="auto"/>
        </w:tcPr>
        <w:p w14:paraId="2BB08918" w14:textId="77777777" w:rsidR="006A05CE" w:rsidRPr="001F0116" w:rsidRDefault="006A05CE" w:rsidP="00D94774">
          <w:pPr>
            <w:rPr>
              <w:rStyle w:val="Numrodepage"/>
              <w:rFonts w:ascii="Marianne" w:hAnsi="Marianne" w:cs="Arial"/>
              <w:b/>
            </w:rPr>
          </w:pPr>
          <w:r w:rsidRPr="001F0116">
            <w:rPr>
              <w:rFonts w:ascii="Marianne" w:hAnsi="Marianne" w:cs="Arial"/>
              <w:sz w:val="16"/>
              <w:szCs w:val="16"/>
            </w:rPr>
            <w:t>Date de la dernière mise à jour du formulaire</w:t>
          </w:r>
          <w:r w:rsidRPr="001F0116">
            <w:rPr>
              <w:rFonts w:ascii="Calibri" w:hAnsi="Calibri" w:cs="Calibri"/>
              <w:sz w:val="16"/>
              <w:szCs w:val="16"/>
            </w:rPr>
            <w:t> </w:t>
          </w:r>
          <w:r w:rsidRPr="001F0116">
            <w:rPr>
              <w:rFonts w:ascii="Marianne" w:hAnsi="Marianne" w:cs="Arial"/>
              <w:sz w:val="16"/>
              <w:szCs w:val="16"/>
            </w:rPr>
            <w:t>: 12/07/2016</w:t>
          </w:r>
        </w:p>
      </w:tc>
    </w:tr>
  </w:tbl>
  <w:p w14:paraId="3AE21975" w14:textId="77777777" w:rsidR="006A05CE" w:rsidRDefault="006A05C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BBA77A" w14:textId="77777777" w:rsidR="006A05CE" w:rsidRDefault="006A05CE">
      <w:r>
        <w:separator/>
      </w:r>
    </w:p>
  </w:footnote>
  <w:footnote w:type="continuationSeparator" w:id="0">
    <w:p w14:paraId="44DE6641" w14:textId="77777777" w:rsidR="006A05CE" w:rsidRDefault="006A05CE">
      <w:r>
        <w:continuationSeparator/>
      </w:r>
    </w:p>
  </w:footnote>
  <w:footnote w:id="1">
    <w:p w14:paraId="48EBC5C4" w14:textId="77777777" w:rsidR="006A05CE" w:rsidRPr="00E21CBD" w:rsidRDefault="006A05CE" w:rsidP="004B12C7">
      <w:pPr>
        <w:pStyle w:val="Notedebasdepage"/>
        <w:ind w:left="142" w:hanging="142"/>
        <w:rPr>
          <w:sz w:val="16"/>
          <w:szCs w:val="16"/>
        </w:rPr>
      </w:pPr>
      <w:r w:rsidRPr="00E21CBD">
        <w:rPr>
          <w:rStyle w:val="Appelnotedebasdep"/>
          <w:sz w:val="16"/>
          <w:szCs w:val="16"/>
        </w:rPr>
        <w:footnoteRef/>
      </w:r>
      <w:r>
        <w:rPr>
          <w:sz w:val="16"/>
          <w:szCs w:val="16"/>
        </w:rPr>
        <w:tab/>
      </w:r>
      <w:r w:rsidRPr="00E21CBD">
        <w:rPr>
          <w:sz w:val="16"/>
          <w:szCs w:val="16"/>
        </w:rPr>
        <w:t xml:space="preserve">Cette adresse sera utilisée pour l’ensemble des échanges dématérialisés adressés par le représentant du pouvoir adjudicateur. Le candidat veillera </w:t>
      </w:r>
      <w:r>
        <w:rPr>
          <w:sz w:val="16"/>
          <w:szCs w:val="16"/>
        </w:rPr>
        <w:t>à renseigner une adresse valide et</w:t>
      </w:r>
      <w:r w:rsidRPr="004B12C7">
        <w:t xml:space="preserve"> </w:t>
      </w:r>
      <w:r w:rsidRPr="004B12C7">
        <w:rPr>
          <w:sz w:val="16"/>
          <w:szCs w:val="16"/>
        </w:rPr>
        <w:t>vérifier que</w:t>
      </w:r>
      <w:r>
        <w:rPr>
          <w:sz w:val="16"/>
          <w:szCs w:val="16"/>
        </w:rPr>
        <w:t xml:space="preserve"> </w:t>
      </w:r>
      <w:r w:rsidRPr="004B12C7">
        <w:rPr>
          <w:sz w:val="16"/>
          <w:szCs w:val="16"/>
        </w:rPr>
        <w:t>l'adre</w:t>
      </w:r>
      <w:r>
        <w:rPr>
          <w:sz w:val="16"/>
          <w:szCs w:val="16"/>
        </w:rPr>
        <w:t>sse des échanges avec la PLACE « </w:t>
      </w:r>
      <w:hyperlink r:id="rId1" w:history="1">
        <w:r w:rsidRPr="00F5726E">
          <w:rPr>
            <w:rStyle w:val="Lienhypertexte"/>
            <w:rFonts w:cs="Univers"/>
            <w:sz w:val="16"/>
            <w:szCs w:val="16"/>
          </w:rPr>
          <w:t>nepasrepondre@marches-publics.gouv.fr</w:t>
        </w:r>
      </w:hyperlink>
      <w:r>
        <w:rPr>
          <w:sz w:val="16"/>
          <w:szCs w:val="16"/>
        </w:rPr>
        <w:t> »</w:t>
      </w:r>
      <w:r w:rsidRPr="004B12C7">
        <w:rPr>
          <w:sz w:val="16"/>
          <w:szCs w:val="16"/>
        </w:rPr>
        <w:t xml:space="preserve"> soit accessible ou</w:t>
      </w:r>
      <w:r>
        <w:rPr>
          <w:sz w:val="16"/>
          <w:szCs w:val="16"/>
        </w:rPr>
        <w:t xml:space="preserve"> </w:t>
      </w:r>
      <w:r w:rsidRPr="004B12C7">
        <w:rPr>
          <w:sz w:val="16"/>
          <w:szCs w:val="16"/>
        </w:rPr>
        <w:t>mise sur liste blanche pour passer les filtres des serveurs proxy en place dans les entreprises.</w:t>
      </w:r>
    </w:p>
  </w:footnote>
  <w:footnote w:id="2">
    <w:p w14:paraId="180EC28D" w14:textId="77777777" w:rsidR="006A05CE" w:rsidRPr="00EF0079" w:rsidRDefault="006A05CE" w:rsidP="00EF0079">
      <w:pPr>
        <w:pStyle w:val="Notedebasdepage"/>
        <w:ind w:left="142" w:hanging="142"/>
        <w:rPr>
          <w:sz w:val="16"/>
          <w:szCs w:val="16"/>
        </w:rPr>
      </w:pPr>
      <w:r w:rsidRPr="00EF0079">
        <w:rPr>
          <w:rStyle w:val="Appelnotedebasdep"/>
          <w:sz w:val="16"/>
          <w:szCs w:val="16"/>
        </w:rPr>
        <w:footnoteRef/>
      </w:r>
      <w:r>
        <w:rPr>
          <w:sz w:val="16"/>
          <w:szCs w:val="16"/>
        </w:rPr>
        <w:tab/>
        <w:t>En cas de groupement reproduisez les champs autant que nécessaire.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30A5564"/>
    <w:multiLevelType w:val="hybridMultilevel"/>
    <w:tmpl w:val="F380F9C0"/>
    <w:lvl w:ilvl="0" w:tplc="A5D43670">
      <w:start w:val="20"/>
      <w:numFmt w:val="bullet"/>
      <w:lvlText w:val="-"/>
      <w:lvlJc w:val="left"/>
      <w:pPr>
        <w:ind w:left="720" w:hanging="360"/>
      </w:pPr>
      <w:rPr>
        <w:rFonts w:ascii="Univers" w:eastAsia="Times New Roman" w:hAnsi="Univers" w:cs="Univer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8872765"/>
    <w:multiLevelType w:val="hybridMultilevel"/>
    <w:tmpl w:val="6736F8D2"/>
    <w:lvl w:ilvl="0" w:tplc="44CA904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1DE16F0"/>
    <w:multiLevelType w:val="hybridMultilevel"/>
    <w:tmpl w:val="4DA2BFB4"/>
    <w:lvl w:ilvl="0" w:tplc="4DB4758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0A90B40"/>
    <w:multiLevelType w:val="hybridMultilevel"/>
    <w:tmpl w:val="670EF66C"/>
    <w:lvl w:ilvl="0" w:tplc="2402C7DE">
      <w:start w:val="1"/>
      <w:numFmt w:val="decimal"/>
      <w:lvlText w:val="Pièce n°%1."/>
      <w:lvlJc w:val="left"/>
      <w:pPr>
        <w:ind w:left="720" w:hanging="360"/>
      </w:pPr>
      <w:rPr>
        <w:rFonts w:hint="default"/>
        <w:b/>
        <w:u w:val="single"/>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4"/>
  </w:num>
  <w:num w:numId="5">
    <w:abstractNumId w:val="6"/>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ctiveWritingStyle w:appName="MSWord" w:lang="fr-FR" w:vendorID="64" w:dllVersion="131078" w:nlCheck="1" w:checkStyle="0"/>
  <w:activeWritingStyle w:appName="MSWord" w:lang="de-DE" w:vendorID="64" w:dllVersion="131078"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044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00D"/>
    <w:rsid w:val="00003743"/>
    <w:rsid w:val="00006B02"/>
    <w:rsid w:val="00020DD8"/>
    <w:rsid w:val="0005656C"/>
    <w:rsid w:val="00064512"/>
    <w:rsid w:val="00073AF4"/>
    <w:rsid w:val="00083877"/>
    <w:rsid w:val="000959E5"/>
    <w:rsid w:val="000C0884"/>
    <w:rsid w:val="000D4D6A"/>
    <w:rsid w:val="000D6BFE"/>
    <w:rsid w:val="000E1D39"/>
    <w:rsid w:val="000E3D39"/>
    <w:rsid w:val="001168B1"/>
    <w:rsid w:val="0012369E"/>
    <w:rsid w:val="00142212"/>
    <w:rsid w:val="00162FAC"/>
    <w:rsid w:val="0016673B"/>
    <w:rsid w:val="00175877"/>
    <w:rsid w:val="00181440"/>
    <w:rsid w:val="00197410"/>
    <w:rsid w:val="001B7121"/>
    <w:rsid w:val="001C7425"/>
    <w:rsid w:val="001D1373"/>
    <w:rsid w:val="001E3D9C"/>
    <w:rsid w:val="001F0116"/>
    <w:rsid w:val="002075E2"/>
    <w:rsid w:val="00213FA7"/>
    <w:rsid w:val="00237946"/>
    <w:rsid w:val="00250068"/>
    <w:rsid w:val="00261104"/>
    <w:rsid w:val="00277DB7"/>
    <w:rsid w:val="00286DC6"/>
    <w:rsid w:val="00290C64"/>
    <w:rsid w:val="002934FD"/>
    <w:rsid w:val="002C09EA"/>
    <w:rsid w:val="002D092E"/>
    <w:rsid w:val="002D2741"/>
    <w:rsid w:val="002F323C"/>
    <w:rsid w:val="003008AE"/>
    <w:rsid w:val="0030157C"/>
    <w:rsid w:val="003460F2"/>
    <w:rsid w:val="00355061"/>
    <w:rsid w:val="00362671"/>
    <w:rsid w:val="00367C2E"/>
    <w:rsid w:val="0037217C"/>
    <w:rsid w:val="00380A37"/>
    <w:rsid w:val="0039712B"/>
    <w:rsid w:val="003D217A"/>
    <w:rsid w:val="003D5BEC"/>
    <w:rsid w:val="003E002F"/>
    <w:rsid w:val="003F7AC6"/>
    <w:rsid w:val="00403C44"/>
    <w:rsid w:val="004057E9"/>
    <w:rsid w:val="00406429"/>
    <w:rsid w:val="00412E90"/>
    <w:rsid w:val="00416213"/>
    <w:rsid w:val="0043227E"/>
    <w:rsid w:val="0044668C"/>
    <w:rsid w:val="004517CB"/>
    <w:rsid w:val="00451A84"/>
    <w:rsid w:val="00451D22"/>
    <w:rsid w:val="00457151"/>
    <w:rsid w:val="00482E0E"/>
    <w:rsid w:val="004B12C7"/>
    <w:rsid w:val="004C6DEF"/>
    <w:rsid w:val="004D4504"/>
    <w:rsid w:val="004F6E8F"/>
    <w:rsid w:val="00502CBB"/>
    <w:rsid w:val="005318F2"/>
    <w:rsid w:val="0053239D"/>
    <w:rsid w:val="005366B2"/>
    <w:rsid w:val="005377AD"/>
    <w:rsid w:val="00540F68"/>
    <w:rsid w:val="00546B83"/>
    <w:rsid w:val="00555D54"/>
    <w:rsid w:val="00561107"/>
    <w:rsid w:val="00573D46"/>
    <w:rsid w:val="00575DA7"/>
    <w:rsid w:val="00583CC2"/>
    <w:rsid w:val="005A027E"/>
    <w:rsid w:val="005A15D8"/>
    <w:rsid w:val="005C12FB"/>
    <w:rsid w:val="005C57CB"/>
    <w:rsid w:val="005D2C23"/>
    <w:rsid w:val="005E7EA0"/>
    <w:rsid w:val="0060147F"/>
    <w:rsid w:val="0060657D"/>
    <w:rsid w:val="0060738C"/>
    <w:rsid w:val="0061111B"/>
    <w:rsid w:val="00627EC8"/>
    <w:rsid w:val="00643609"/>
    <w:rsid w:val="00645D2D"/>
    <w:rsid w:val="00646C8B"/>
    <w:rsid w:val="00662FA2"/>
    <w:rsid w:val="00674DEB"/>
    <w:rsid w:val="00693C58"/>
    <w:rsid w:val="00695260"/>
    <w:rsid w:val="00697DE1"/>
    <w:rsid w:val="006A05CE"/>
    <w:rsid w:val="006A3A9D"/>
    <w:rsid w:val="006B04B9"/>
    <w:rsid w:val="006B19BE"/>
    <w:rsid w:val="006C60B5"/>
    <w:rsid w:val="006C7049"/>
    <w:rsid w:val="006D7AF6"/>
    <w:rsid w:val="006F34CF"/>
    <w:rsid w:val="00712857"/>
    <w:rsid w:val="0071414E"/>
    <w:rsid w:val="0071592C"/>
    <w:rsid w:val="00716DEE"/>
    <w:rsid w:val="00725B80"/>
    <w:rsid w:val="0074788E"/>
    <w:rsid w:val="0075611D"/>
    <w:rsid w:val="007722E6"/>
    <w:rsid w:val="007839F0"/>
    <w:rsid w:val="0078779F"/>
    <w:rsid w:val="007B5447"/>
    <w:rsid w:val="007D01B5"/>
    <w:rsid w:val="007D4B00"/>
    <w:rsid w:val="00805D54"/>
    <w:rsid w:val="008135AA"/>
    <w:rsid w:val="00821831"/>
    <w:rsid w:val="00834653"/>
    <w:rsid w:val="0085005E"/>
    <w:rsid w:val="00855A14"/>
    <w:rsid w:val="00857C6D"/>
    <w:rsid w:val="00870E17"/>
    <w:rsid w:val="008725A5"/>
    <w:rsid w:val="00884002"/>
    <w:rsid w:val="00896EBC"/>
    <w:rsid w:val="00897105"/>
    <w:rsid w:val="008B75F3"/>
    <w:rsid w:val="008B7C9A"/>
    <w:rsid w:val="008C358F"/>
    <w:rsid w:val="008E2A05"/>
    <w:rsid w:val="008E2EE9"/>
    <w:rsid w:val="008E6A63"/>
    <w:rsid w:val="008F10EC"/>
    <w:rsid w:val="00911BF3"/>
    <w:rsid w:val="0092505F"/>
    <w:rsid w:val="009268FD"/>
    <w:rsid w:val="00943041"/>
    <w:rsid w:val="00946C18"/>
    <w:rsid w:val="00952974"/>
    <w:rsid w:val="00960794"/>
    <w:rsid w:val="00971CE9"/>
    <w:rsid w:val="009940B2"/>
    <w:rsid w:val="009A5FBF"/>
    <w:rsid w:val="009B568F"/>
    <w:rsid w:val="009E25A1"/>
    <w:rsid w:val="009F28E9"/>
    <w:rsid w:val="009F5BCD"/>
    <w:rsid w:val="00A37FC5"/>
    <w:rsid w:val="00A417B8"/>
    <w:rsid w:val="00A42E74"/>
    <w:rsid w:val="00A42E8C"/>
    <w:rsid w:val="00A57D28"/>
    <w:rsid w:val="00A93DED"/>
    <w:rsid w:val="00AA41C4"/>
    <w:rsid w:val="00AA4912"/>
    <w:rsid w:val="00AC6356"/>
    <w:rsid w:val="00AC687A"/>
    <w:rsid w:val="00B12F24"/>
    <w:rsid w:val="00B167FC"/>
    <w:rsid w:val="00B403F1"/>
    <w:rsid w:val="00B53204"/>
    <w:rsid w:val="00B5583D"/>
    <w:rsid w:val="00B65FB0"/>
    <w:rsid w:val="00B87D87"/>
    <w:rsid w:val="00BA6B36"/>
    <w:rsid w:val="00BA7C52"/>
    <w:rsid w:val="00BD2C9E"/>
    <w:rsid w:val="00BD750B"/>
    <w:rsid w:val="00C010A0"/>
    <w:rsid w:val="00C076A8"/>
    <w:rsid w:val="00C1437E"/>
    <w:rsid w:val="00C27BCC"/>
    <w:rsid w:val="00C34074"/>
    <w:rsid w:val="00C52644"/>
    <w:rsid w:val="00C67B6A"/>
    <w:rsid w:val="00C7338C"/>
    <w:rsid w:val="00C83D9A"/>
    <w:rsid w:val="00C8591A"/>
    <w:rsid w:val="00C90E1D"/>
    <w:rsid w:val="00CD4D56"/>
    <w:rsid w:val="00CD68D8"/>
    <w:rsid w:val="00CF106B"/>
    <w:rsid w:val="00CF38E7"/>
    <w:rsid w:val="00CF7B02"/>
    <w:rsid w:val="00D03424"/>
    <w:rsid w:val="00D074CF"/>
    <w:rsid w:val="00D12E57"/>
    <w:rsid w:val="00D4126C"/>
    <w:rsid w:val="00D8700D"/>
    <w:rsid w:val="00D9418A"/>
    <w:rsid w:val="00D94774"/>
    <w:rsid w:val="00D947FF"/>
    <w:rsid w:val="00DA208A"/>
    <w:rsid w:val="00DA4EC8"/>
    <w:rsid w:val="00DC3A0D"/>
    <w:rsid w:val="00DD0D35"/>
    <w:rsid w:val="00DD6EB7"/>
    <w:rsid w:val="00DE4F5A"/>
    <w:rsid w:val="00DF5E17"/>
    <w:rsid w:val="00E14DEA"/>
    <w:rsid w:val="00E162BA"/>
    <w:rsid w:val="00E218BD"/>
    <w:rsid w:val="00E21CBD"/>
    <w:rsid w:val="00E24231"/>
    <w:rsid w:val="00E31B9F"/>
    <w:rsid w:val="00E3478E"/>
    <w:rsid w:val="00E366ED"/>
    <w:rsid w:val="00E50DD6"/>
    <w:rsid w:val="00E60C9C"/>
    <w:rsid w:val="00E6239C"/>
    <w:rsid w:val="00E715A9"/>
    <w:rsid w:val="00E71959"/>
    <w:rsid w:val="00E81038"/>
    <w:rsid w:val="00E8761A"/>
    <w:rsid w:val="00E91B48"/>
    <w:rsid w:val="00E970FB"/>
    <w:rsid w:val="00EA4A28"/>
    <w:rsid w:val="00EA517C"/>
    <w:rsid w:val="00EA75ED"/>
    <w:rsid w:val="00ED0F3E"/>
    <w:rsid w:val="00EE244E"/>
    <w:rsid w:val="00EF0079"/>
    <w:rsid w:val="00F0635B"/>
    <w:rsid w:val="00F24BBC"/>
    <w:rsid w:val="00F511E3"/>
    <w:rsid w:val="00F817AB"/>
    <w:rsid w:val="00F96DFD"/>
    <w:rsid w:val="00FB7F69"/>
    <w:rsid w:val="00FC5903"/>
    <w:rsid w:val="00FE30D9"/>
    <w:rsid w:val="00FE436F"/>
    <w:rsid w:val="00FF774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4449"/>
    <o:shapelayout v:ext="edit">
      <o:idmap v:ext="edit" data="1"/>
    </o:shapelayout>
  </w:shapeDefaults>
  <w:doNotEmbedSmartTags/>
  <w:decimalSymbol w:val=","/>
  <w:listSeparator w:val=";"/>
  <w14:docId w14:val="1D91718A"/>
  <w15:chartTrackingRefBased/>
  <w15:docId w15:val="{E081E6A3-A10A-4CB3-869F-7FA45F0F4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uiPriority w:val="99"/>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table" w:styleId="Grilledutableau">
    <w:name w:val="Table Grid"/>
    <w:basedOn w:val="TableauNormal"/>
    <w:rsid w:val="000E3D39"/>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itationHTML">
    <w:name w:val="HTML Cite"/>
    <w:rsid w:val="00855A14"/>
    <w:rPr>
      <w:i/>
      <w:iCs/>
    </w:rPr>
  </w:style>
  <w:style w:type="paragraph" w:customStyle="1" w:styleId="a">
    <w:basedOn w:val="Normal"/>
    <w:rsid w:val="00142212"/>
    <w:pPr>
      <w:suppressAutoHyphens w:val="0"/>
      <w:spacing w:after="160" w:line="240" w:lineRule="exact"/>
    </w:pPr>
    <w:rPr>
      <w:rFonts w:ascii="Arial" w:hAnsi="Arial" w:cs="Arial"/>
      <w:lang w:val="en-US" w:eastAsia="en-US"/>
    </w:rPr>
  </w:style>
  <w:style w:type="paragraph" w:styleId="Paragraphedeliste">
    <w:name w:val="List Paragraph"/>
    <w:basedOn w:val="Normal"/>
    <w:uiPriority w:val="34"/>
    <w:qFormat/>
    <w:rsid w:val="00CD68D8"/>
    <w:pPr>
      <w:ind w:left="720"/>
      <w:contextualSpacing/>
    </w:pPr>
  </w:style>
  <w:style w:type="paragraph" w:customStyle="1" w:styleId="ZEmetteur">
    <w:name w:val="*ZEmetteur"/>
    <w:basedOn w:val="Normal"/>
    <w:qFormat/>
    <w:rsid w:val="0053239D"/>
    <w:pPr>
      <w:suppressAutoHyphens w:val="0"/>
      <w:jc w:val="right"/>
    </w:pPr>
    <w:rPr>
      <w:rFonts w:ascii="Marianne" w:eastAsia="Calibri" w:hAnsi="Marianne" w:cs="Arial"/>
      <w:b/>
      <w:noProof/>
      <w:sz w:val="24"/>
      <w:szCs w:val="24"/>
      <w:lang w:eastAsia="fr-FR"/>
    </w:rPr>
  </w:style>
  <w:style w:type="character" w:styleId="Marquedecommentaire">
    <w:name w:val="annotation reference"/>
    <w:basedOn w:val="Policepardfaut"/>
    <w:uiPriority w:val="99"/>
    <w:semiHidden/>
    <w:unhideWhenUsed/>
    <w:rsid w:val="00E91B48"/>
    <w:rPr>
      <w:sz w:val="16"/>
      <w:szCs w:val="16"/>
    </w:rPr>
  </w:style>
  <w:style w:type="paragraph" w:styleId="Commentaire">
    <w:name w:val="annotation text"/>
    <w:basedOn w:val="Normal"/>
    <w:link w:val="CommentaireCar"/>
    <w:uiPriority w:val="99"/>
    <w:semiHidden/>
    <w:unhideWhenUsed/>
    <w:rsid w:val="00E91B48"/>
  </w:style>
  <w:style w:type="character" w:customStyle="1" w:styleId="CommentaireCar">
    <w:name w:val="Commentaire Car"/>
    <w:basedOn w:val="Policepardfaut"/>
    <w:link w:val="Commentaire"/>
    <w:uiPriority w:val="99"/>
    <w:semiHidden/>
    <w:rsid w:val="00E91B48"/>
    <w:rPr>
      <w:rFonts w:ascii="Univers" w:hAnsi="Univers" w:cs="Univers"/>
      <w:lang w:eastAsia="zh-CN"/>
    </w:rPr>
  </w:style>
  <w:style w:type="table" w:customStyle="1" w:styleId="Grilledutableau1">
    <w:name w:val="Grille du tableau1"/>
    <w:basedOn w:val="TableauNormal"/>
    <w:next w:val="Grilledutableau"/>
    <w:rsid w:val="00C90E1D"/>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063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mailto:%20pfc-rbt.contact.fct@intradef.gouv.frr" TargetMode="External"/><Relationship Id="rId3" Type="http://schemas.openxmlformats.org/officeDocument/2006/relationships/customXml" Target="../customXml/item3.xml"/><Relationship Id="rId21" Type="http://schemas.openxmlformats.org/officeDocument/2006/relationships/hyperlink" Target="https://www.legifrance.gouv.fr/affichCode.do?idSectionTA=LEGISCTA000037728693&amp;cidTexte=LEGITEXT000037701019&amp;dateTexte=20190401"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www.achats.defense.gouv.fr" TargetMode="Externa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0" Type="http://schemas.openxmlformats.org/officeDocument/2006/relationships/hyperlink" Target="https://www.legifrance.gouv.fr/affichCode.do?idSectionTA=LEGISCTA000037728697&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marches-publics.gouv.fr" TargetMode="Externa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mailto:pfc-rbt.contact.fct@intradef.gouv.fr"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mailto:nepasrepondre@marches-publics.gouv.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F7B95333F12FF4FB47430C81287A24C" ma:contentTypeVersion="1" ma:contentTypeDescription="Crée un document." ma:contentTypeScope="" ma:versionID="5568ce3481c4f044f3327ae712e6d1f9">
  <xsd:schema xmlns:xsd="http://www.w3.org/2001/XMLSchema" xmlns:xs="http://www.w3.org/2001/XMLSchema" xmlns:p="http://schemas.microsoft.com/office/2006/metadata/properties" xmlns:ns2="057e0de8-3a0e-4156-9501-6116285fa81d" targetNamespace="http://schemas.microsoft.com/office/2006/metadata/properties" ma:root="true" ma:fieldsID="0fcc2c55fcc5e5e12e05f23d8ad9579a" ns2:_="">
    <xsd:import namespace="057e0de8-3a0e-4156-9501-6116285fa81d"/>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7e0de8-3a0e-4156-9501-6116285fa81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CE6712-E45A-4FDB-A8BC-789267B88E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7e0de8-3a0e-4156-9501-6116285fa8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A9D12A-29CF-4FAD-B345-24CB67DAA95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38B00B2-9BB6-4851-8AC4-16CD52E795F8}">
  <ds:schemaRefs>
    <ds:schemaRef ds:uri="http://schemas.microsoft.com/sharepoint/v3/contenttype/forms"/>
  </ds:schemaRefs>
</ds:datastoreItem>
</file>

<file path=customXml/itemProps4.xml><?xml version="1.0" encoding="utf-8"?>
<ds:datastoreItem xmlns:ds="http://schemas.openxmlformats.org/officeDocument/2006/customXml" ds:itemID="{F41A92E7-6DF0-48A6-951A-E974731EF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507</TotalTime>
  <Pages>8</Pages>
  <Words>2344</Words>
  <Characters>12892</Characters>
  <Application>Microsoft Office Word</Application>
  <DocSecurity>0</DocSecurity>
  <Lines>107</Lines>
  <Paragraphs>30</Paragraphs>
  <ScaleCrop>false</ScaleCrop>
  <HeadingPairs>
    <vt:vector size="2" baseType="variant">
      <vt:variant>
        <vt:lpstr>Titre</vt:lpstr>
      </vt:variant>
      <vt:variant>
        <vt:i4>1</vt:i4>
      </vt:variant>
    </vt:vector>
  </HeadingPairs>
  <TitlesOfParts>
    <vt:vector size="1" baseType="lpstr">
      <vt:lpstr/>
    </vt:vector>
  </TitlesOfParts>
  <Company>MINISTERE DE LA DEFENSE</Company>
  <LinksUpToDate>false</LinksUpToDate>
  <CharactersWithSpaces>15206</CharactersWithSpaces>
  <SharedDoc>false</SharedDoc>
  <HLinks>
    <vt:vector size="18" baseType="variant">
      <vt:variant>
        <vt:i4>7667814</vt:i4>
      </vt:variant>
      <vt:variant>
        <vt:i4>353</vt:i4>
      </vt:variant>
      <vt:variant>
        <vt:i4>0</vt:i4>
      </vt:variant>
      <vt:variant>
        <vt:i4>5</vt:i4>
      </vt:variant>
      <vt:variant>
        <vt:lpwstr>http://www.achats.defense.gouv.fr/</vt:lpwstr>
      </vt:variant>
      <vt:variant>
        <vt:lpwstr/>
      </vt:variant>
      <vt:variant>
        <vt:i4>393218</vt:i4>
      </vt:variant>
      <vt:variant>
        <vt:i4>350</vt:i4>
      </vt:variant>
      <vt:variant>
        <vt:i4>0</vt:i4>
      </vt:variant>
      <vt:variant>
        <vt:i4>5</vt:i4>
      </vt:variant>
      <vt:variant>
        <vt:lpwstr>https://www.marches-publics.gouv.fr/</vt:lpwstr>
      </vt:variant>
      <vt:variant>
        <vt:lpwstr/>
      </vt:variant>
      <vt:variant>
        <vt:i4>4587633</vt:i4>
      </vt:variant>
      <vt:variant>
        <vt:i4>0</vt:i4>
      </vt:variant>
      <vt:variant>
        <vt:i4>0</vt:i4>
      </vt:variant>
      <vt:variant>
        <vt:i4>5</vt:i4>
      </vt:variant>
      <vt:variant>
        <vt:lpwstr>mailto:nepasrepondre@marches-publics.gouv.fr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JECKEL Frederique SA CN MINDEF</dc:creator>
  <cp:keywords/>
  <cp:lastModifiedBy>MARKA Sylvia SCH</cp:lastModifiedBy>
  <cp:revision>106</cp:revision>
  <cp:lastPrinted>2016-07-07T11:49:00Z</cp:lastPrinted>
  <dcterms:created xsi:type="dcterms:W3CDTF">2022-03-25T07:46:00Z</dcterms:created>
  <dcterms:modified xsi:type="dcterms:W3CDTF">2025-11-21T09:25:00Z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0x0101009F7B95333F12FF4FB47430C81287A24C</vt:lpwstr>
  </property>
</Properties>
</file>